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EEE" w:rsidRPr="00B71C3D" w:rsidRDefault="00C32890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B71C3D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B71C3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775FA" w:rsidRPr="00B71C3D">
        <w:rPr>
          <w:rFonts w:ascii="Times New Roman" w:hAnsi="Times New Roman" w:cs="Times New Roman"/>
          <w:b/>
          <w:sz w:val="28"/>
          <w:szCs w:val="28"/>
        </w:rPr>
        <w:t>Обеспечение безопасности граждан Наволокского городского поселения Кинешемского муниципального района»</w:t>
      </w:r>
    </w:p>
    <w:p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CEE" w:rsidRPr="00B71C3D" w:rsidRDefault="0048412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B71C3D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2661"/>
        <w:gridCol w:w="6447"/>
      </w:tblGrid>
      <w:tr w:rsidR="00385CEE" w:rsidRPr="00B71C3D" w:rsidTr="00765613">
        <w:tc>
          <w:tcPr>
            <w:tcW w:w="2661" w:type="dxa"/>
          </w:tcPr>
          <w:p w:rsidR="00385CEE" w:rsidRPr="00B71C3D" w:rsidRDefault="00385CEE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:rsidR="00385CEE" w:rsidRPr="00B71C3D" w:rsidRDefault="00C32890" w:rsidP="00E4654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775FA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«Обеспечение безопасности граждан Наволокского городского поселения Кинешемского муниципального района»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B71C3D" w:rsidTr="00765613">
        <w:tc>
          <w:tcPr>
            <w:tcW w:w="2661" w:type="dxa"/>
          </w:tcPr>
          <w:p w:rsidR="00385CEE" w:rsidRPr="00B71C3D" w:rsidRDefault="00385CEE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shd w:val="clear" w:color="auto" w:fill="auto"/>
          </w:tcPr>
          <w:p w:rsidR="00385CEE" w:rsidRPr="00B71C3D" w:rsidRDefault="00385CEE" w:rsidP="004249B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D3892" w:rsidRPr="00B71C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4B4" w:rsidRPr="00B71C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91A61" w:rsidRPr="00B71C3D" w:rsidTr="00765613">
        <w:tc>
          <w:tcPr>
            <w:tcW w:w="2661" w:type="dxa"/>
          </w:tcPr>
          <w:p w:rsidR="00791A61" w:rsidRPr="00B71C3D" w:rsidRDefault="00791A61" w:rsidP="00BD353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447" w:type="dxa"/>
          </w:tcPr>
          <w:p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1. «Профилактика терроризма и экстремизма в Наволокском городском поселении»;</w:t>
            </w:r>
          </w:p>
          <w:p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2. «Пожарная безопасность Наволокского городского поселения»;</w:t>
            </w:r>
          </w:p>
          <w:p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3. «Поддержание в постоянной готовности сил и сре</w:t>
            </w:r>
            <w:proofErr w:type="gramStart"/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дств к р</w:t>
            </w:r>
            <w:proofErr w:type="gramEnd"/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еагированию на чрезвычайные ситуации на территории Наволокского городского поселения»;</w:t>
            </w:r>
          </w:p>
          <w:p w:rsidR="00791A61" w:rsidRPr="00B71C3D" w:rsidRDefault="00791A61" w:rsidP="00BD353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4. «Обеспечение финансирования непредвиденных расходов бюджета Наволокского городского поселения»</w:t>
            </w:r>
          </w:p>
        </w:tc>
      </w:tr>
      <w:tr w:rsidR="00791A61" w:rsidRPr="00B71C3D" w:rsidTr="00765613">
        <w:tc>
          <w:tcPr>
            <w:tcW w:w="2661" w:type="dxa"/>
          </w:tcPr>
          <w:p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447" w:type="dxa"/>
          </w:tcPr>
          <w:p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791A61" w:rsidRPr="00B71C3D" w:rsidTr="00765613">
        <w:tc>
          <w:tcPr>
            <w:tcW w:w="2661" w:type="dxa"/>
          </w:tcPr>
          <w:p w:rsidR="00791A61" w:rsidRPr="00B71C3D" w:rsidRDefault="00AD09F6" w:rsidP="00AD09F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447" w:type="dxa"/>
          </w:tcPr>
          <w:p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AD09F6" w:rsidRPr="00B71C3D" w:rsidTr="00765613">
        <w:tc>
          <w:tcPr>
            <w:tcW w:w="2661" w:type="dxa"/>
          </w:tcPr>
          <w:p w:rsidR="00AD09F6" w:rsidRPr="00B71C3D" w:rsidRDefault="00AD09F6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447" w:type="dxa"/>
          </w:tcPr>
          <w:p w:rsidR="00AD09F6" w:rsidRPr="00B71C3D" w:rsidRDefault="00AD09F6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791A61" w:rsidRPr="00B71C3D" w:rsidTr="00765613">
        <w:tc>
          <w:tcPr>
            <w:tcW w:w="2661" w:type="dxa"/>
          </w:tcPr>
          <w:p w:rsidR="00791A61" w:rsidRPr="00B71C3D" w:rsidRDefault="00791A61" w:rsidP="0072056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2110E5" w:rsidRPr="00B71C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20562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:rsidR="002110E5" w:rsidRPr="00B71C3D" w:rsidRDefault="002110E5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Создание и реализация системы мер по предотвращению случаев проявления терроризма и экстремизма в границах Наволокского городского поселения.</w:t>
            </w:r>
          </w:p>
          <w:p w:rsidR="002110E5" w:rsidRPr="00B71C3D" w:rsidRDefault="00B71C3D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пожарным гидрантам</w:t>
            </w:r>
            <w:r w:rsidR="000D0EC6" w:rsidRPr="00B71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0EC6" w:rsidRPr="00B71C3D" w:rsidRDefault="000D0EC6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Наволокского городского поселения в чрезвычайных ситуациях.</w:t>
            </w:r>
          </w:p>
          <w:p w:rsidR="000D0EC6" w:rsidRPr="00B71C3D" w:rsidRDefault="0028082D" w:rsidP="0028082D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Обеспечение оперативного финансирования непредвиденных расходов бюджета Наволокского городского поселения, в том числе связанных с ликвидацией последствий стихийных бедствий и других чрезвычайных ситуаций.</w:t>
            </w:r>
          </w:p>
        </w:tc>
      </w:tr>
      <w:tr w:rsidR="001E25DD" w:rsidRPr="00B71C3D" w:rsidTr="00765613">
        <w:tc>
          <w:tcPr>
            <w:tcW w:w="2661" w:type="dxa"/>
          </w:tcPr>
          <w:p w:rsidR="001E25DD" w:rsidRPr="00B71C3D" w:rsidRDefault="001E25DD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="00720562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47" w:type="dxa"/>
          </w:tcPr>
          <w:p w:rsidR="001E25DD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Случаи проявления терроризма и экстремизма в границах Наволокского городского поселения.</w:t>
            </w:r>
          </w:p>
          <w:p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населенных пунктов, 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оборудованных средствами звуковой сигнализации.</w:t>
            </w:r>
          </w:p>
          <w:p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Количество чрезвычайных ситуаций на территории Наволокского городского поселения.</w:t>
            </w:r>
          </w:p>
          <w:p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Количество случаев оказания материальной помощи.</w:t>
            </w:r>
          </w:p>
        </w:tc>
      </w:tr>
      <w:tr w:rsidR="00791A61" w:rsidRPr="00B71C3D" w:rsidTr="00765613">
        <w:tc>
          <w:tcPr>
            <w:tcW w:w="2661" w:type="dxa"/>
          </w:tcPr>
          <w:p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447" w:type="dxa"/>
          </w:tcPr>
          <w:p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:rsidR="00ED3892" w:rsidRPr="00B71C3D" w:rsidRDefault="00ED3892" w:rsidP="00ED389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2014 год – 101600,00 руб.;</w:t>
            </w:r>
          </w:p>
          <w:p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2015 год – 169300,00 руб.;</w:t>
            </w:r>
          </w:p>
          <w:p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89700,00 руб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2017 год – 175500,00 руб.;</w:t>
            </w:r>
          </w:p>
          <w:p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D3892" w:rsidRPr="00B71C3D">
              <w:rPr>
                <w:rFonts w:ascii="Times New Roman" w:hAnsi="Times New Roman" w:cs="Times New Roman"/>
                <w:sz w:val="28"/>
                <w:szCs w:val="28"/>
              </w:rPr>
              <w:t>117671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E610A" w:rsidRPr="00B71C3D">
              <w:rPr>
                <w:rFonts w:ascii="Times New Roman" w:hAnsi="Times New Roman" w:cs="Times New Roman"/>
                <w:sz w:val="28"/>
                <w:szCs w:val="28"/>
              </w:rPr>
              <w:t>140698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E610A" w:rsidRPr="00B71C3D">
              <w:rPr>
                <w:rFonts w:ascii="Times New Roman" w:hAnsi="Times New Roman" w:cs="Times New Roman"/>
                <w:sz w:val="28"/>
                <w:szCs w:val="28"/>
              </w:rPr>
              <w:t>189260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1B6480" w:rsidRDefault="001B648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01745">
              <w:rPr>
                <w:rFonts w:ascii="Times New Roman" w:hAnsi="Times New Roman" w:cs="Times New Roman"/>
                <w:sz w:val="28"/>
                <w:szCs w:val="28"/>
              </w:rPr>
              <w:t>193054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101745" w:rsidRPr="00B71C3D" w:rsidRDefault="00101745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609631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0 руб.;</w:t>
            </w:r>
          </w:p>
          <w:p w:rsidR="002464B4" w:rsidRDefault="00C612C0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17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609631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  <w:r w:rsidR="004249BF" w:rsidRPr="004249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249BF" w:rsidRPr="004249BF" w:rsidRDefault="004249BF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609631,60 руб.</w:t>
            </w:r>
          </w:p>
        </w:tc>
      </w:tr>
      <w:tr w:rsidR="001E25DD" w:rsidRPr="00B71C3D" w:rsidTr="00765613">
        <w:tc>
          <w:tcPr>
            <w:tcW w:w="2661" w:type="dxa"/>
          </w:tcPr>
          <w:p w:rsidR="001E25DD" w:rsidRPr="00B71C3D" w:rsidRDefault="001E25DD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447" w:type="dxa"/>
          </w:tcPr>
          <w:p w:rsidR="001E25DD" w:rsidRPr="00B71C3D" w:rsidRDefault="00350E37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жизнедеятельности населения в Наволокском городском поселении.</w:t>
            </w:r>
          </w:p>
        </w:tc>
      </w:tr>
    </w:tbl>
    <w:p w:rsidR="00DC2D5C" w:rsidRPr="00B71C3D" w:rsidRDefault="00DC2D5C" w:rsidP="00E4654E">
      <w:pPr>
        <w:pStyle w:val="3"/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DC2D5C" w:rsidRPr="00B71C3D" w:rsidSect="000E126D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E81" w:rsidRDefault="00046E81" w:rsidP="005523E3">
      <w:pPr>
        <w:spacing w:after="0" w:line="240" w:lineRule="auto"/>
      </w:pPr>
      <w:r>
        <w:separator/>
      </w:r>
    </w:p>
  </w:endnote>
  <w:endnote w:type="continuationSeparator" w:id="1">
    <w:p w:rsidR="00046E81" w:rsidRDefault="00046E81" w:rsidP="0055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E81" w:rsidRDefault="00046E81" w:rsidP="005523E3">
      <w:pPr>
        <w:spacing w:after="0" w:line="240" w:lineRule="auto"/>
      </w:pPr>
      <w:r>
        <w:separator/>
      </w:r>
    </w:p>
  </w:footnote>
  <w:footnote w:type="continuationSeparator" w:id="1">
    <w:p w:rsidR="00046E81" w:rsidRDefault="00046E81" w:rsidP="00552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8277B48"/>
    <w:multiLevelType w:val="hybridMultilevel"/>
    <w:tmpl w:val="7E5E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827CA"/>
    <w:multiLevelType w:val="hybridMultilevel"/>
    <w:tmpl w:val="17A4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4223B"/>
    <w:multiLevelType w:val="hybridMultilevel"/>
    <w:tmpl w:val="D2EAF610"/>
    <w:lvl w:ilvl="0" w:tplc="91FE2C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9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96D40"/>
    <w:multiLevelType w:val="hybridMultilevel"/>
    <w:tmpl w:val="E500D48A"/>
    <w:lvl w:ilvl="0" w:tplc="26CE1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AE273C3"/>
    <w:multiLevelType w:val="hybridMultilevel"/>
    <w:tmpl w:val="BC98AC58"/>
    <w:lvl w:ilvl="0" w:tplc="2B4441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F85E5B"/>
    <w:multiLevelType w:val="hybridMultilevel"/>
    <w:tmpl w:val="817A9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C3017"/>
    <w:multiLevelType w:val="hybridMultilevel"/>
    <w:tmpl w:val="E8CEDD3C"/>
    <w:lvl w:ilvl="0" w:tplc="5BEAA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E732EE6"/>
    <w:multiLevelType w:val="hybridMultilevel"/>
    <w:tmpl w:val="C6C273F6"/>
    <w:lvl w:ilvl="0" w:tplc="26F048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326"/>
    <w:multiLevelType w:val="hybridMultilevel"/>
    <w:tmpl w:val="F0F8F73E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6">
    <w:nsid w:val="32105C3B"/>
    <w:multiLevelType w:val="hybridMultilevel"/>
    <w:tmpl w:val="0896D4A8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B6A29"/>
    <w:multiLevelType w:val="hybridMultilevel"/>
    <w:tmpl w:val="7CDA3EAA"/>
    <w:lvl w:ilvl="0" w:tplc="59E89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6F3615"/>
    <w:multiLevelType w:val="hybridMultilevel"/>
    <w:tmpl w:val="338016E2"/>
    <w:lvl w:ilvl="0" w:tplc="E57C67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0715DF"/>
    <w:multiLevelType w:val="hybridMultilevel"/>
    <w:tmpl w:val="78A024CC"/>
    <w:lvl w:ilvl="0" w:tplc="4BFC5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83208A"/>
    <w:multiLevelType w:val="hybridMultilevel"/>
    <w:tmpl w:val="12E082E0"/>
    <w:lvl w:ilvl="0" w:tplc="6CFEE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55128F"/>
    <w:multiLevelType w:val="hybridMultilevel"/>
    <w:tmpl w:val="77CE873E"/>
    <w:lvl w:ilvl="0" w:tplc="3A68F48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ACA185D"/>
    <w:multiLevelType w:val="hybridMultilevel"/>
    <w:tmpl w:val="ED7EC308"/>
    <w:lvl w:ilvl="0" w:tplc="DE2E1F5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6BC07DA5"/>
    <w:multiLevelType w:val="hybridMultilevel"/>
    <w:tmpl w:val="54DABBEA"/>
    <w:lvl w:ilvl="0" w:tplc="F10603A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>
    <w:nsid w:val="6CA309AB"/>
    <w:multiLevelType w:val="hybridMultilevel"/>
    <w:tmpl w:val="E1946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3E2727"/>
    <w:multiLevelType w:val="hybridMultilevel"/>
    <w:tmpl w:val="4D180D7A"/>
    <w:lvl w:ilvl="0" w:tplc="608E7E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5BC0B9F"/>
    <w:multiLevelType w:val="hybridMultilevel"/>
    <w:tmpl w:val="383A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18"/>
  </w:num>
  <w:num w:numId="8">
    <w:abstractNumId w:val="7"/>
  </w:num>
  <w:num w:numId="9">
    <w:abstractNumId w:val="11"/>
  </w:num>
  <w:num w:numId="10">
    <w:abstractNumId w:val="13"/>
  </w:num>
  <w:num w:numId="11">
    <w:abstractNumId w:val="10"/>
  </w:num>
  <w:num w:numId="12">
    <w:abstractNumId w:val="23"/>
  </w:num>
  <w:num w:numId="13">
    <w:abstractNumId w:val="21"/>
  </w:num>
  <w:num w:numId="14">
    <w:abstractNumId w:val="14"/>
  </w:num>
  <w:num w:numId="15">
    <w:abstractNumId w:val="6"/>
  </w:num>
  <w:num w:numId="16">
    <w:abstractNumId w:val="27"/>
  </w:num>
  <w:num w:numId="17">
    <w:abstractNumId w:val="24"/>
  </w:num>
  <w:num w:numId="18">
    <w:abstractNumId w:val="22"/>
  </w:num>
  <w:num w:numId="19">
    <w:abstractNumId w:val="9"/>
  </w:num>
  <w:num w:numId="20">
    <w:abstractNumId w:val="26"/>
  </w:num>
  <w:num w:numId="21">
    <w:abstractNumId w:val="25"/>
  </w:num>
  <w:num w:numId="22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EE"/>
    <w:rsid w:val="000000D8"/>
    <w:rsid w:val="000000E7"/>
    <w:rsid w:val="00000465"/>
    <w:rsid w:val="000009C5"/>
    <w:rsid w:val="00000B7A"/>
    <w:rsid w:val="00001197"/>
    <w:rsid w:val="0000166C"/>
    <w:rsid w:val="00001718"/>
    <w:rsid w:val="00001B47"/>
    <w:rsid w:val="00001E81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4F46"/>
    <w:rsid w:val="00005878"/>
    <w:rsid w:val="00005ED7"/>
    <w:rsid w:val="00005F66"/>
    <w:rsid w:val="000060A2"/>
    <w:rsid w:val="000060DB"/>
    <w:rsid w:val="0000667F"/>
    <w:rsid w:val="00006771"/>
    <w:rsid w:val="00006B79"/>
    <w:rsid w:val="00006CAA"/>
    <w:rsid w:val="000075A6"/>
    <w:rsid w:val="00007628"/>
    <w:rsid w:val="00007A1D"/>
    <w:rsid w:val="00007A6A"/>
    <w:rsid w:val="00007FCB"/>
    <w:rsid w:val="0001083B"/>
    <w:rsid w:val="00010FA0"/>
    <w:rsid w:val="000132CB"/>
    <w:rsid w:val="000137A8"/>
    <w:rsid w:val="00013A79"/>
    <w:rsid w:val="00013ED5"/>
    <w:rsid w:val="00014772"/>
    <w:rsid w:val="00014E44"/>
    <w:rsid w:val="000155EE"/>
    <w:rsid w:val="00015B09"/>
    <w:rsid w:val="00016D04"/>
    <w:rsid w:val="0001735B"/>
    <w:rsid w:val="00017C45"/>
    <w:rsid w:val="000202CF"/>
    <w:rsid w:val="000203EF"/>
    <w:rsid w:val="0002313F"/>
    <w:rsid w:val="00023AD3"/>
    <w:rsid w:val="00023E95"/>
    <w:rsid w:val="00023EC2"/>
    <w:rsid w:val="000246F6"/>
    <w:rsid w:val="00024906"/>
    <w:rsid w:val="00024995"/>
    <w:rsid w:val="00024CB1"/>
    <w:rsid w:val="0002586F"/>
    <w:rsid w:val="00025976"/>
    <w:rsid w:val="00026B27"/>
    <w:rsid w:val="00027309"/>
    <w:rsid w:val="0002742D"/>
    <w:rsid w:val="00027FD9"/>
    <w:rsid w:val="00032DA4"/>
    <w:rsid w:val="00033589"/>
    <w:rsid w:val="00034117"/>
    <w:rsid w:val="00034599"/>
    <w:rsid w:val="00035058"/>
    <w:rsid w:val="00035098"/>
    <w:rsid w:val="00035321"/>
    <w:rsid w:val="0003561C"/>
    <w:rsid w:val="0003563E"/>
    <w:rsid w:val="00035C93"/>
    <w:rsid w:val="00035F2A"/>
    <w:rsid w:val="00037349"/>
    <w:rsid w:val="00037CB3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C27"/>
    <w:rsid w:val="00043292"/>
    <w:rsid w:val="0004333C"/>
    <w:rsid w:val="000438B7"/>
    <w:rsid w:val="00043B9D"/>
    <w:rsid w:val="000449C8"/>
    <w:rsid w:val="00045D91"/>
    <w:rsid w:val="00045D9A"/>
    <w:rsid w:val="00046292"/>
    <w:rsid w:val="000464A1"/>
    <w:rsid w:val="00046674"/>
    <w:rsid w:val="000467C9"/>
    <w:rsid w:val="00046B02"/>
    <w:rsid w:val="00046D29"/>
    <w:rsid w:val="00046E81"/>
    <w:rsid w:val="00046FC3"/>
    <w:rsid w:val="00047A07"/>
    <w:rsid w:val="00050019"/>
    <w:rsid w:val="00050922"/>
    <w:rsid w:val="00050C8A"/>
    <w:rsid w:val="00051464"/>
    <w:rsid w:val="00051697"/>
    <w:rsid w:val="000524E1"/>
    <w:rsid w:val="0005278F"/>
    <w:rsid w:val="00052954"/>
    <w:rsid w:val="00052F3D"/>
    <w:rsid w:val="000531B7"/>
    <w:rsid w:val="000532B8"/>
    <w:rsid w:val="00053C3C"/>
    <w:rsid w:val="00053FC0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BAF"/>
    <w:rsid w:val="0005758C"/>
    <w:rsid w:val="00057972"/>
    <w:rsid w:val="00060159"/>
    <w:rsid w:val="00060459"/>
    <w:rsid w:val="000607B9"/>
    <w:rsid w:val="00060A56"/>
    <w:rsid w:val="00060D57"/>
    <w:rsid w:val="00061C66"/>
    <w:rsid w:val="00061C85"/>
    <w:rsid w:val="000627BF"/>
    <w:rsid w:val="00063211"/>
    <w:rsid w:val="0006389A"/>
    <w:rsid w:val="000638CF"/>
    <w:rsid w:val="00063E8B"/>
    <w:rsid w:val="0006421C"/>
    <w:rsid w:val="0006444F"/>
    <w:rsid w:val="00064851"/>
    <w:rsid w:val="0006573D"/>
    <w:rsid w:val="000664E9"/>
    <w:rsid w:val="00066557"/>
    <w:rsid w:val="000668C0"/>
    <w:rsid w:val="00066A44"/>
    <w:rsid w:val="00066A8C"/>
    <w:rsid w:val="00066F51"/>
    <w:rsid w:val="00067919"/>
    <w:rsid w:val="00067DB7"/>
    <w:rsid w:val="000712AA"/>
    <w:rsid w:val="00071329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49A8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224E"/>
    <w:rsid w:val="000835C0"/>
    <w:rsid w:val="00083BBB"/>
    <w:rsid w:val="00083E9A"/>
    <w:rsid w:val="00083F28"/>
    <w:rsid w:val="0008417B"/>
    <w:rsid w:val="000841F1"/>
    <w:rsid w:val="00084249"/>
    <w:rsid w:val="000844EA"/>
    <w:rsid w:val="0008484B"/>
    <w:rsid w:val="00084860"/>
    <w:rsid w:val="0008544A"/>
    <w:rsid w:val="00086A7B"/>
    <w:rsid w:val="00087056"/>
    <w:rsid w:val="00087089"/>
    <w:rsid w:val="00087335"/>
    <w:rsid w:val="0008786C"/>
    <w:rsid w:val="00087C1D"/>
    <w:rsid w:val="00087CB3"/>
    <w:rsid w:val="00087D21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56"/>
    <w:rsid w:val="00092ABA"/>
    <w:rsid w:val="00093620"/>
    <w:rsid w:val="00093FB3"/>
    <w:rsid w:val="00094C0C"/>
    <w:rsid w:val="00095DC9"/>
    <w:rsid w:val="00095E15"/>
    <w:rsid w:val="00096B3F"/>
    <w:rsid w:val="00097E36"/>
    <w:rsid w:val="000A0937"/>
    <w:rsid w:val="000A1588"/>
    <w:rsid w:val="000A194B"/>
    <w:rsid w:val="000A24F1"/>
    <w:rsid w:val="000A2567"/>
    <w:rsid w:val="000A2D84"/>
    <w:rsid w:val="000A3143"/>
    <w:rsid w:val="000A3F27"/>
    <w:rsid w:val="000A459A"/>
    <w:rsid w:val="000A5076"/>
    <w:rsid w:val="000A57BC"/>
    <w:rsid w:val="000A6107"/>
    <w:rsid w:val="000A618B"/>
    <w:rsid w:val="000A62BC"/>
    <w:rsid w:val="000A6631"/>
    <w:rsid w:val="000A73FA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B78BA"/>
    <w:rsid w:val="000C02BB"/>
    <w:rsid w:val="000C09C2"/>
    <w:rsid w:val="000C0D83"/>
    <w:rsid w:val="000C2095"/>
    <w:rsid w:val="000C2513"/>
    <w:rsid w:val="000C2888"/>
    <w:rsid w:val="000C2B23"/>
    <w:rsid w:val="000C2C4E"/>
    <w:rsid w:val="000C2C9F"/>
    <w:rsid w:val="000C3048"/>
    <w:rsid w:val="000C3277"/>
    <w:rsid w:val="000C34CC"/>
    <w:rsid w:val="000C35D5"/>
    <w:rsid w:val="000C3D76"/>
    <w:rsid w:val="000C3F14"/>
    <w:rsid w:val="000C4703"/>
    <w:rsid w:val="000C4BAF"/>
    <w:rsid w:val="000C501C"/>
    <w:rsid w:val="000C5749"/>
    <w:rsid w:val="000C6490"/>
    <w:rsid w:val="000C720A"/>
    <w:rsid w:val="000C7F62"/>
    <w:rsid w:val="000C7F65"/>
    <w:rsid w:val="000D026B"/>
    <w:rsid w:val="000D02FE"/>
    <w:rsid w:val="000D0EC6"/>
    <w:rsid w:val="000D138C"/>
    <w:rsid w:val="000D1667"/>
    <w:rsid w:val="000D1D21"/>
    <w:rsid w:val="000D25C8"/>
    <w:rsid w:val="000D2E27"/>
    <w:rsid w:val="000D3913"/>
    <w:rsid w:val="000D3B4A"/>
    <w:rsid w:val="000D3D66"/>
    <w:rsid w:val="000D3F1E"/>
    <w:rsid w:val="000D4987"/>
    <w:rsid w:val="000D505C"/>
    <w:rsid w:val="000D5ADC"/>
    <w:rsid w:val="000D5D22"/>
    <w:rsid w:val="000D7024"/>
    <w:rsid w:val="000D7105"/>
    <w:rsid w:val="000D7482"/>
    <w:rsid w:val="000E034C"/>
    <w:rsid w:val="000E0B7C"/>
    <w:rsid w:val="000E0BBA"/>
    <w:rsid w:val="000E0C01"/>
    <w:rsid w:val="000E126D"/>
    <w:rsid w:val="000E15BF"/>
    <w:rsid w:val="000E15F4"/>
    <w:rsid w:val="000E16F3"/>
    <w:rsid w:val="000E18BC"/>
    <w:rsid w:val="000E20B1"/>
    <w:rsid w:val="000E2398"/>
    <w:rsid w:val="000E2944"/>
    <w:rsid w:val="000E2DF6"/>
    <w:rsid w:val="000E3674"/>
    <w:rsid w:val="000E3AD5"/>
    <w:rsid w:val="000E3B87"/>
    <w:rsid w:val="000E3E93"/>
    <w:rsid w:val="000E43FF"/>
    <w:rsid w:val="000E4FBC"/>
    <w:rsid w:val="000E504E"/>
    <w:rsid w:val="000E5182"/>
    <w:rsid w:val="000E53EC"/>
    <w:rsid w:val="000E5B0A"/>
    <w:rsid w:val="000E5F33"/>
    <w:rsid w:val="000E60F8"/>
    <w:rsid w:val="000E628D"/>
    <w:rsid w:val="000E6622"/>
    <w:rsid w:val="000E6F5E"/>
    <w:rsid w:val="000E7256"/>
    <w:rsid w:val="000E799A"/>
    <w:rsid w:val="000F00AE"/>
    <w:rsid w:val="000F15E2"/>
    <w:rsid w:val="000F2BBC"/>
    <w:rsid w:val="000F346A"/>
    <w:rsid w:val="000F35D2"/>
    <w:rsid w:val="000F44D4"/>
    <w:rsid w:val="000F451F"/>
    <w:rsid w:val="000F4594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745"/>
    <w:rsid w:val="0010196E"/>
    <w:rsid w:val="00101B60"/>
    <w:rsid w:val="00103107"/>
    <w:rsid w:val="00103FA1"/>
    <w:rsid w:val="001045E6"/>
    <w:rsid w:val="00104A3E"/>
    <w:rsid w:val="00105281"/>
    <w:rsid w:val="0010561E"/>
    <w:rsid w:val="00105BAB"/>
    <w:rsid w:val="00105DF6"/>
    <w:rsid w:val="001063E7"/>
    <w:rsid w:val="001075E5"/>
    <w:rsid w:val="00110EE2"/>
    <w:rsid w:val="00111380"/>
    <w:rsid w:val="001118A0"/>
    <w:rsid w:val="00111D35"/>
    <w:rsid w:val="00112105"/>
    <w:rsid w:val="00112319"/>
    <w:rsid w:val="00112397"/>
    <w:rsid w:val="00112B0A"/>
    <w:rsid w:val="001130AE"/>
    <w:rsid w:val="00113524"/>
    <w:rsid w:val="00114959"/>
    <w:rsid w:val="00114A60"/>
    <w:rsid w:val="00114B0C"/>
    <w:rsid w:val="00114FB1"/>
    <w:rsid w:val="00115149"/>
    <w:rsid w:val="0011531F"/>
    <w:rsid w:val="0011566F"/>
    <w:rsid w:val="001171E7"/>
    <w:rsid w:val="001172B3"/>
    <w:rsid w:val="00117584"/>
    <w:rsid w:val="001179FA"/>
    <w:rsid w:val="001200F7"/>
    <w:rsid w:val="00120491"/>
    <w:rsid w:val="0012050A"/>
    <w:rsid w:val="00120DDD"/>
    <w:rsid w:val="00120F81"/>
    <w:rsid w:val="001213E6"/>
    <w:rsid w:val="0012168F"/>
    <w:rsid w:val="0012171E"/>
    <w:rsid w:val="00121EA3"/>
    <w:rsid w:val="00121F50"/>
    <w:rsid w:val="00122015"/>
    <w:rsid w:val="00122672"/>
    <w:rsid w:val="0012336E"/>
    <w:rsid w:val="00123BD3"/>
    <w:rsid w:val="00123DFE"/>
    <w:rsid w:val="00123E26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10A9"/>
    <w:rsid w:val="001313F8"/>
    <w:rsid w:val="00131723"/>
    <w:rsid w:val="00131AAB"/>
    <w:rsid w:val="00131CE6"/>
    <w:rsid w:val="00132286"/>
    <w:rsid w:val="0013308E"/>
    <w:rsid w:val="00133204"/>
    <w:rsid w:val="00134392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40DA0"/>
    <w:rsid w:val="00140EA6"/>
    <w:rsid w:val="0014142E"/>
    <w:rsid w:val="001414A4"/>
    <w:rsid w:val="0014256F"/>
    <w:rsid w:val="00142589"/>
    <w:rsid w:val="00142638"/>
    <w:rsid w:val="001435BA"/>
    <w:rsid w:val="00143620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5009E"/>
    <w:rsid w:val="0015070D"/>
    <w:rsid w:val="00150795"/>
    <w:rsid w:val="00150F0D"/>
    <w:rsid w:val="00151D67"/>
    <w:rsid w:val="00151E98"/>
    <w:rsid w:val="0015207C"/>
    <w:rsid w:val="001522FE"/>
    <w:rsid w:val="001525DF"/>
    <w:rsid w:val="00153012"/>
    <w:rsid w:val="001531F3"/>
    <w:rsid w:val="00153453"/>
    <w:rsid w:val="00153B54"/>
    <w:rsid w:val="00154160"/>
    <w:rsid w:val="001544DD"/>
    <w:rsid w:val="00154A8A"/>
    <w:rsid w:val="00154AC3"/>
    <w:rsid w:val="00154D1F"/>
    <w:rsid w:val="0015539D"/>
    <w:rsid w:val="001553A2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36A9"/>
    <w:rsid w:val="00164272"/>
    <w:rsid w:val="001647C3"/>
    <w:rsid w:val="00164B2F"/>
    <w:rsid w:val="001652EB"/>
    <w:rsid w:val="00167458"/>
    <w:rsid w:val="001678EA"/>
    <w:rsid w:val="00167CB2"/>
    <w:rsid w:val="00167F7C"/>
    <w:rsid w:val="00170428"/>
    <w:rsid w:val="0017090C"/>
    <w:rsid w:val="00170BF5"/>
    <w:rsid w:val="00170CE1"/>
    <w:rsid w:val="00170EDC"/>
    <w:rsid w:val="0017175D"/>
    <w:rsid w:val="00171AC9"/>
    <w:rsid w:val="001721EE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2C"/>
    <w:rsid w:val="00185FCC"/>
    <w:rsid w:val="0018657C"/>
    <w:rsid w:val="00187A7B"/>
    <w:rsid w:val="00187CED"/>
    <w:rsid w:val="00187D4F"/>
    <w:rsid w:val="0019095E"/>
    <w:rsid w:val="00190B07"/>
    <w:rsid w:val="00190BC1"/>
    <w:rsid w:val="00191387"/>
    <w:rsid w:val="00191A3F"/>
    <w:rsid w:val="001921A0"/>
    <w:rsid w:val="00192AF0"/>
    <w:rsid w:val="00192D0F"/>
    <w:rsid w:val="001931B6"/>
    <w:rsid w:val="00193645"/>
    <w:rsid w:val="00193A21"/>
    <w:rsid w:val="00193F53"/>
    <w:rsid w:val="0019401D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3EE"/>
    <w:rsid w:val="0019754F"/>
    <w:rsid w:val="001A0226"/>
    <w:rsid w:val="001A02D7"/>
    <w:rsid w:val="001A0703"/>
    <w:rsid w:val="001A12B7"/>
    <w:rsid w:val="001A1D7D"/>
    <w:rsid w:val="001A20F4"/>
    <w:rsid w:val="001A28A8"/>
    <w:rsid w:val="001A29B0"/>
    <w:rsid w:val="001A2C90"/>
    <w:rsid w:val="001A389A"/>
    <w:rsid w:val="001A3D26"/>
    <w:rsid w:val="001A53B1"/>
    <w:rsid w:val="001A5960"/>
    <w:rsid w:val="001A596C"/>
    <w:rsid w:val="001A5B4B"/>
    <w:rsid w:val="001A66ED"/>
    <w:rsid w:val="001A6A5F"/>
    <w:rsid w:val="001A70B5"/>
    <w:rsid w:val="001A7431"/>
    <w:rsid w:val="001A7BE1"/>
    <w:rsid w:val="001A7D14"/>
    <w:rsid w:val="001B13BC"/>
    <w:rsid w:val="001B1703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480"/>
    <w:rsid w:val="001B6580"/>
    <w:rsid w:val="001B69AF"/>
    <w:rsid w:val="001B6A22"/>
    <w:rsid w:val="001B6A39"/>
    <w:rsid w:val="001B6B86"/>
    <w:rsid w:val="001B6BB1"/>
    <w:rsid w:val="001C05F4"/>
    <w:rsid w:val="001C0BA7"/>
    <w:rsid w:val="001C15BB"/>
    <w:rsid w:val="001C1781"/>
    <w:rsid w:val="001C1842"/>
    <w:rsid w:val="001C204F"/>
    <w:rsid w:val="001C2145"/>
    <w:rsid w:val="001C2A72"/>
    <w:rsid w:val="001C2B50"/>
    <w:rsid w:val="001C3B20"/>
    <w:rsid w:val="001C4F2B"/>
    <w:rsid w:val="001C5D8C"/>
    <w:rsid w:val="001C6244"/>
    <w:rsid w:val="001C6A25"/>
    <w:rsid w:val="001C72F0"/>
    <w:rsid w:val="001C7A1F"/>
    <w:rsid w:val="001C7A3F"/>
    <w:rsid w:val="001C7B2C"/>
    <w:rsid w:val="001D0FC0"/>
    <w:rsid w:val="001D11B6"/>
    <w:rsid w:val="001D1555"/>
    <w:rsid w:val="001D1A54"/>
    <w:rsid w:val="001D2370"/>
    <w:rsid w:val="001D24A0"/>
    <w:rsid w:val="001D2BD9"/>
    <w:rsid w:val="001D35F0"/>
    <w:rsid w:val="001D35F6"/>
    <w:rsid w:val="001D436D"/>
    <w:rsid w:val="001D4468"/>
    <w:rsid w:val="001D49CD"/>
    <w:rsid w:val="001D4DAF"/>
    <w:rsid w:val="001D4EF1"/>
    <w:rsid w:val="001D56FF"/>
    <w:rsid w:val="001D5A2B"/>
    <w:rsid w:val="001D5C41"/>
    <w:rsid w:val="001D6E33"/>
    <w:rsid w:val="001D6F1A"/>
    <w:rsid w:val="001E0429"/>
    <w:rsid w:val="001E095F"/>
    <w:rsid w:val="001E1155"/>
    <w:rsid w:val="001E13CE"/>
    <w:rsid w:val="001E25DD"/>
    <w:rsid w:val="001E29D3"/>
    <w:rsid w:val="001E3406"/>
    <w:rsid w:val="001E3C44"/>
    <w:rsid w:val="001E3EF8"/>
    <w:rsid w:val="001E42E3"/>
    <w:rsid w:val="001E4683"/>
    <w:rsid w:val="001E4742"/>
    <w:rsid w:val="001E65AC"/>
    <w:rsid w:val="001E7422"/>
    <w:rsid w:val="001E749B"/>
    <w:rsid w:val="001E777A"/>
    <w:rsid w:val="001E7BAD"/>
    <w:rsid w:val="001F03A8"/>
    <w:rsid w:val="001F0977"/>
    <w:rsid w:val="001F0A2E"/>
    <w:rsid w:val="001F0A44"/>
    <w:rsid w:val="001F0BD8"/>
    <w:rsid w:val="001F0D51"/>
    <w:rsid w:val="001F0E61"/>
    <w:rsid w:val="001F16F5"/>
    <w:rsid w:val="001F19A0"/>
    <w:rsid w:val="001F2CA3"/>
    <w:rsid w:val="001F371E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016"/>
    <w:rsid w:val="00206191"/>
    <w:rsid w:val="002063D5"/>
    <w:rsid w:val="00207597"/>
    <w:rsid w:val="002078A0"/>
    <w:rsid w:val="00210318"/>
    <w:rsid w:val="00210411"/>
    <w:rsid w:val="0021045E"/>
    <w:rsid w:val="002110E5"/>
    <w:rsid w:val="00211434"/>
    <w:rsid w:val="002118F4"/>
    <w:rsid w:val="00211A60"/>
    <w:rsid w:val="00211A9C"/>
    <w:rsid w:val="00211CCA"/>
    <w:rsid w:val="002128FE"/>
    <w:rsid w:val="00212BB9"/>
    <w:rsid w:val="00214167"/>
    <w:rsid w:val="002141C0"/>
    <w:rsid w:val="00214E3B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2A73"/>
    <w:rsid w:val="00223131"/>
    <w:rsid w:val="00223CDD"/>
    <w:rsid w:val="0022419B"/>
    <w:rsid w:val="00224507"/>
    <w:rsid w:val="00224559"/>
    <w:rsid w:val="0022494D"/>
    <w:rsid w:val="00225BFA"/>
    <w:rsid w:val="00225EFB"/>
    <w:rsid w:val="00226270"/>
    <w:rsid w:val="00226E3A"/>
    <w:rsid w:val="002277FE"/>
    <w:rsid w:val="0023025F"/>
    <w:rsid w:val="00231569"/>
    <w:rsid w:val="00231BB9"/>
    <w:rsid w:val="002326D8"/>
    <w:rsid w:val="00232782"/>
    <w:rsid w:val="00232A8D"/>
    <w:rsid w:val="00232B06"/>
    <w:rsid w:val="00232D34"/>
    <w:rsid w:val="00232DAD"/>
    <w:rsid w:val="00233130"/>
    <w:rsid w:val="0023327A"/>
    <w:rsid w:val="002338F0"/>
    <w:rsid w:val="00233A87"/>
    <w:rsid w:val="002340ED"/>
    <w:rsid w:val="002345AC"/>
    <w:rsid w:val="002359B4"/>
    <w:rsid w:val="00235E8C"/>
    <w:rsid w:val="00235F7D"/>
    <w:rsid w:val="00235FB0"/>
    <w:rsid w:val="00236A24"/>
    <w:rsid w:val="00236F2F"/>
    <w:rsid w:val="00237630"/>
    <w:rsid w:val="002378F2"/>
    <w:rsid w:val="0023798B"/>
    <w:rsid w:val="00237E04"/>
    <w:rsid w:val="00237F12"/>
    <w:rsid w:val="00240D62"/>
    <w:rsid w:val="00241335"/>
    <w:rsid w:val="002419E2"/>
    <w:rsid w:val="00242E29"/>
    <w:rsid w:val="002439DE"/>
    <w:rsid w:val="002445EF"/>
    <w:rsid w:val="002464B4"/>
    <w:rsid w:val="00246870"/>
    <w:rsid w:val="00247003"/>
    <w:rsid w:val="002471D8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F"/>
    <w:rsid w:val="00254EB3"/>
    <w:rsid w:val="00255971"/>
    <w:rsid w:val="00255D1E"/>
    <w:rsid w:val="002563D0"/>
    <w:rsid w:val="00256451"/>
    <w:rsid w:val="0025683B"/>
    <w:rsid w:val="00257B2F"/>
    <w:rsid w:val="00260173"/>
    <w:rsid w:val="0026041F"/>
    <w:rsid w:val="00260A61"/>
    <w:rsid w:val="002618C7"/>
    <w:rsid w:val="00261E04"/>
    <w:rsid w:val="00262EEA"/>
    <w:rsid w:val="002632C9"/>
    <w:rsid w:val="0026346B"/>
    <w:rsid w:val="0026357A"/>
    <w:rsid w:val="002635CF"/>
    <w:rsid w:val="002638AE"/>
    <w:rsid w:val="002638B2"/>
    <w:rsid w:val="00264478"/>
    <w:rsid w:val="00264CCA"/>
    <w:rsid w:val="00265E79"/>
    <w:rsid w:val="002662ED"/>
    <w:rsid w:val="002663E8"/>
    <w:rsid w:val="00266677"/>
    <w:rsid w:val="002672C6"/>
    <w:rsid w:val="002678D7"/>
    <w:rsid w:val="00267D57"/>
    <w:rsid w:val="0027014E"/>
    <w:rsid w:val="00270900"/>
    <w:rsid w:val="00270D89"/>
    <w:rsid w:val="00270FCB"/>
    <w:rsid w:val="00271120"/>
    <w:rsid w:val="00271785"/>
    <w:rsid w:val="00271EE7"/>
    <w:rsid w:val="00272011"/>
    <w:rsid w:val="00273185"/>
    <w:rsid w:val="00273330"/>
    <w:rsid w:val="00273616"/>
    <w:rsid w:val="00273B7F"/>
    <w:rsid w:val="0027475D"/>
    <w:rsid w:val="00274F41"/>
    <w:rsid w:val="00275179"/>
    <w:rsid w:val="00275239"/>
    <w:rsid w:val="0027524B"/>
    <w:rsid w:val="002755D6"/>
    <w:rsid w:val="0027589C"/>
    <w:rsid w:val="00275ADB"/>
    <w:rsid w:val="00275C74"/>
    <w:rsid w:val="00275FAE"/>
    <w:rsid w:val="0027610F"/>
    <w:rsid w:val="002762BA"/>
    <w:rsid w:val="002763D5"/>
    <w:rsid w:val="00277B8A"/>
    <w:rsid w:val="0028073C"/>
    <w:rsid w:val="0028082D"/>
    <w:rsid w:val="00281422"/>
    <w:rsid w:val="00282438"/>
    <w:rsid w:val="00282B50"/>
    <w:rsid w:val="00282E11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64A"/>
    <w:rsid w:val="00287D20"/>
    <w:rsid w:val="00287F53"/>
    <w:rsid w:val="00287FF0"/>
    <w:rsid w:val="00290C06"/>
    <w:rsid w:val="002914DC"/>
    <w:rsid w:val="00291D84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837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2C"/>
    <w:rsid w:val="002A403E"/>
    <w:rsid w:val="002A484B"/>
    <w:rsid w:val="002A4C86"/>
    <w:rsid w:val="002A4F70"/>
    <w:rsid w:val="002A50BA"/>
    <w:rsid w:val="002A5720"/>
    <w:rsid w:val="002A5C22"/>
    <w:rsid w:val="002A5D6A"/>
    <w:rsid w:val="002A5D8B"/>
    <w:rsid w:val="002A5E92"/>
    <w:rsid w:val="002A6230"/>
    <w:rsid w:val="002A6245"/>
    <w:rsid w:val="002A742A"/>
    <w:rsid w:val="002A74BA"/>
    <w:rsid w:val="002A77E0"/>
    <w:rsid w:val="002A78B2"/>
    <w:rsid w:val="002A7939"/>
    <w:rsid w:val="002B0051"/>
    <w:rsid w:val="002B09C7"/>
    <w:rsid w:val="002B1054"/>
    <w:rsid w:val="002B138F"/>
    <w:rsid w:val="002B1461"/>
    <w:rsid w:val="002B14B8"/>
    <w:rsid w:val="002B1641"/>
    <w:rsid w:val="002B1C88"/>
    <w:rsid w:val="002B23C3"/>
    <w:rsid w:val="002B2748"/>
    <w:rsid w:val="002B29EC"/>
    <w:rsid w:val="002B2FFD"/>
    <w:rsid w:val="002B31AE"/>
    <w:rsid w:val="002B4507"/>
    <w:rsid w:val="002B4A1F"/>
    <w:rsid w:val="002B4F12"/>
    <w:rsid w:val="002B4F46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B56"/>
    <w:rsid w:val="002C2CD2"/>
    <w:rsid w:val="002C2D08"/>
    <w:rsid w:val="002C2D8F"/>
    <w:rsid w:val="002C32F1"/>
    <w:rsid w:val="002C48ED"/>
    <w:rsid w:val="002C4B92"/>
    <w:rsid w:val="002C536A"/>
    <w:rsid w:val="002C634A"/>
    <w:rsid w:val="002C731F"/>
    <w:rsid w:val="002C74E7"/>
    <w:rsid w:val="002C754D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58E"/>
    <w:rsid w:val="002D487A"/>
    <w:rsid w:val="002D5002"/>
    <w:rsid w:val="002D6649"/>
    <w:rsid w:val="002D6A7E"/>
    <w:rsid w:val="002D6F24"/>
    <w:rsid w:val="002D70C0"/>
    <w:rsid w:val="002D75A0"/>
    <w:rsid w:val="002E127B"/>
    <w:rsid w:val="002E1669"/>
    <w:rsid w:val="002E1EDF"/>
    <w:rsid w:val="002E1F7B"/>
    <w:rsid w:val="002E213A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DB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284D"/>
    <w:rsid w:val="002F35FE"/>
    <w:rsid w:val="002F4395"/>
    <w:rsid w:val="002F45E5"/>
    <w:rsid w:val="002F45EB"/>
    <w:rsid w:val="002F47A7"/>
    <w:rsid w:val="002F47A8"/>
    <w:rsid w:val="002F4BBF"/>
    <w:rsid w:val="002F4F59"/>
    <w:rsid w:val="002F5274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1F2D"/>
    <w:rsid w:val="0030320B"/>
    <w:rsid w:val="00303292"/>
    <w:rsid w:val="003036E7"/>
    <w:rsid w:val="00303776"/>
    <w:rsid w:val="00303F09"/>
    <w:rsid w:val="003041AA"/>
    <w:rsid w:val="0030472F"/>
    <w:rsid w:val="00304C3C"/>
    <w:rsid w:val="00305036"/>
    <w:rsid w:val="00305DC8"/>
    <w:rsid w:val="00306469"/>
    <w:rsid w:val="0030646F"/>
    <w:rsid w:val="00306A7C"/>
    <w:rsid w:val="00306B9B"/>
    <w:rsid w:val="00306DD7"/>
    <w:rsid w:val="00307495"/>
    <w:rsid w:val="00307606"/>
    <w:rsid w:val="0030794F"/>
    <w:rsid w:val="003111BA"/>
    <w:rsid w:val="003118A4"/>
    <w:rsid w:val="00311B07"/>
    <w:rsid w:val="00311BA6"/>
    <w:rsid w:val="00311E50"/>
    <w:rsid w:val="0031210F"/>
    <w:rsid w:val="003124AE"/>
    <w:rsid w:val="00312676"/>
    <w:rsid w:val="00312A84"/>
    <w:rsid w:val="00313923"/>
    <w:rsid w:val="00313A60"/>
    <w:rsid w:val="00313EB4"/>
    <w:rsid w:val="003145BC"/>
    <w:rsid w:val="00314E7C"/>
    <w:rsid w:val="00315868"/>
    <w:rsid w:val="00315A68"/>
    <w:rsid w:val="00315CC6"/>
    <w:rsid w:val="0031616F"/>
    <w:rsid w:val="00316242"/>
    <w:rsid w:val="0031683B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00A"/>
    <w:rsid w:val="00323CA8"/>
    <w:rsid w:val="00323DA4"/>
    <w:rsid w:val="00323E65"/>
    <w:rsid w:val="00323F38"/>
    <w:rsid w:val="00324194"/>
    <w:rsid w:val="00324833"/>
    <w:rsid w:val="00324A63"/>
    <w:rsid w:val="00324CF7"/>
    <w:rsid w:val="003262D1"/>
    <w:rsid w:val="00326536"/>
    <w:rsid w:val="0032679C"/>
    <w:rsid w:val="00326D27"/>
    <w:rsid w:val="003275FA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41D5"/>
    <w:rsid w:val="0033423C"/>
    <w:rsid w:val="0033449C"/>
    <w:rsid w:val="00335264"/>
    <w:rsid w:val="00335ABD"/>
    <w:rsid w:val="003360D0"/>
    <w:rsid w:val="0033633A"/>
    <w:rsid w:val="0033638B"/>
    <w:rsid w:val="0033665C"/>
    <w:rsid w:val="00336C8C"/>
    <w:rsid w:val="0033786E"/>
    <w:rsid w:val="00337A6E"/>
    <w:rsid w:val="00340273"/>
    <w:rsid w:val="003405A1"/>
    <w:rsid w:val="00340601"/>
    <w:rsid w:val="00341129"/>
    <w:rsid w:val="003421B3"/>
    <w:rsid w:val="00344422"/>
    <w:rsid w:val="00345326"/>
    <w:rsid w:val="003456C5"/>
    <w:rsid w:val="00345DF9"/>
    <w:rsid w:val="00345E27"/>
    <w:rsid w:val="00346814"/>
    <w:rsid w:val="003469C6"/>
    <w:rsid w:val="003469E1"/>
    <w:rsid w:val="0034714F"/>
    <w:rsid w:val="003471EE"/>
    <w:rsid w:val="003474FB"/>
    <w:rsid w:val="00347B31"/>
    <w:rsid w:val="00347CBB"/>
    <w:rsid w:val="00350109"/>
    <w:rsid w:val="00350579"/>
    <w:rsid w:val="00350CFD"/>
    <w:rsid w:val="00350DA9"/>
    <w:rsid w:val="00350E37"/>
    <w:rsid w:val="00351A5C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5FF"/>
    <w:rsid w:val="003569FB"/>
    <w:rsid w:val="003572F1"/>
    <w:rsid w:val="003577B0"/>
    <w:rsid w:val="00357826"/>
    <w:rsid w:val="00357A53"/>
    <w:rsid w:val="003603AF"/>
    <w:rsid w:val="003607DB"/>
    <w:rsid w:val="00360925"/>
    <w:rsid w:val="00360A0E"/>
    <w:rsid w:val="00360AA5"/>
    <w:rsid w:val="00361582"/>
    <w:rsid w:val="00361D92"/>
    <w:rsid w:val="00362937"/>
    <w:rsid w:val="00362E10"/>
    <w:rsid w:val="0036509F"/>
    <w:rsid w:val="00365198"/>
    <w:rsid w:val="0036774C"/>
    <w:rsid w:val="00370C31"/>
    <w:rsid w:val="00370DA8"/>
    <w:rsid w:val="003714BE"/>
    <w:rsid w:val="00371528"/>
    <w:rsid w:val="00371BDC"/>
    <w:rsid w:val="00372496"/>
    <w:rsid w:val="003725DC"/>
    <w:rsid w:val="00372831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97D"/>
    <w:rsid w:val="003859AE"/>
    <w:rsid w:val="00385CEE"/>
    <w:rsid w:val="0038609C"/>
    <w:rsid w:val="0038640F"/>
    <w:rsid w:val="00386454"/>
    <w:rsid w:val="00386896"/>
    <w:rsid w:val="00386DFA"/>
    <w:rsid w:val="00386F15"/>
    <w:rsid w:val="00386FCA"/>
    <w:rsid w:val="00391433"/>
    <w:rsid w:val="00391D7A"/>
    <w:rsid w:val="00392FBD"/>
    <w:rsid w:val="003933BA"/>
    <w:rsid w:val="0039352F"/>
    <w:rsid w:val="00394709"/>
    <w:rsid w:val="003949EB"/>
    <w:rsid w:val="003954B5"/>
    <w:rsid w:val="00396234"/>
    <w:rsid w:val="00396587"/>
    <w:rsid w:val="003A0AC4"/>
    <w:rsid w:val="003A1063"/>
    <w:rsid w:val="003A19FB"/>
    <w:rsid w:val="003A1A64"/>
    <w:rsid w:val="003A1F96"/>
    <w:rsid w:val="003A1FD0"/>
    <w:rsid w:val="003A216B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5298"/>
    <w:rsid w:val="003A70D3"/>
    <w:rsid w:val="003A7201"/>
    <w:rsid w:val="003A78E3"/>
    <w:rsid w:val="003B02CB"/>
    <w:rsid w:val="003B0810"/>
    <w:rsid w:val="003B09A6"/>
    <w:rsid w:val="003B0A63"/>
    <w:rsid w:val="003B0CD6"/>
    <w:rsid w:val="003B1253"/>
    <w:rsid w:val="003B19E7"/>
    <w:rsid w:val="003B1BEE"/>
    <w:rsid w:val="003B1BFB"/>
    <w:rsid w:val="003B2B84"/>
    <w:rsid w:val="003B2C19"/>
    <w:rsid w:val="003B2C24"/>
    <w:rsid w:val="003B2E9C"/>
    <w:rsid w:val="003B2FC8"/>
    <w:rsid w:val="003B341B"/>
    <w:rsid w:val="003B4269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C00F2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255"/>
    <w:rsid w:val="003C4361"/>
    <w:rsid w:val="003C440E"/>
    <w:rsid w:val="003C4875"/>
    <w:rsid w:val="003C4953"/>
    <w:rsid w:val="003C4B01"/>
    <w:rsid w:val="003C57C2"/>
    <w:rsid w:val="003C5B1E"/>
    <w:rsid w:val="003C5B93"/>
    <w:rsid w:val="003C5FED"/>
    <w:rsid w:val="003C6340"/>
    <w:rsid w:val="003C6CCA"/>
    <w:rsid w:val="003C6DA0"/>
    <w:rsid w:val="003C70DB"/>
    <w:rsid w:val="003C7DAA"/>
    <w:rsid w:val="003C7FAD"/>
    <w:rsid w:val="003D03D7"/>
    <w:rsid w:val="003D19B5"/>
    <w:rsid w:val="003D1B95"/>
    <w:rsid w:val="003D2315"/>
    <w:rsid w:val="003D239A"/>
    <w:rsid w:val="003D26F0"/>
    <w:rsid w:val="003D2781"/>
    <w:rsid w:val="003D2FAE"/>
    <w:rsid w:val="003D349D"/>
    <w:rsid w:val="003D45C9"/>
    <w:rsid w:val="003D4976"/>
    <w:rsid w:val="003D4D6D"/>
    <w:rsid w:val="003D4EFE"/>
    <w:rsid w:val="003D4FE8"/>
    <w:rsid w:val="003D5A81"/>
    <w:rsid w:val="003D65B3"/>
    <w:rsid w:val="003D6AF8"/>
    <w:rsid w:val="003D6FCD"/>
    <w:rsid w:val="003D75AD"/>
    <w:rsid w:val="003D7793"/>
    <w:rsid w:val="003D7889"/>
    <w:rsid w:val="003D78DF"/>
    <w:rsid w:val="003D7AEC"/>
    <w:rsid w:val="003D7D43"/>
    <w:rsid w:val="003E0160"/>
    <w:rsid w:val="003E01D2"/>
    <w:rsid w:val="003E085B"/>
    <w:rsid w:val="003E0D46"/>
    <w:rsid w:val="003E0DA0"/>
    <w:rsid w:val="003E0E46"/>
    <w:rsid w:val="003E1408"/>
    <w:rsid w:val="003E15EA"/>
    <w:rsid w:val="003E1985"/>
    <w:rsid w:val="003E2027"/>
    <w:rsid w:val="003E21F9"/>
    <w:rsid w:val="003E2347"/>
    <w:rsid w:val="003E23B5"/>
    <w:rsid w:val="003E2537"/>
    <w:rsid w:val="003E2617"/>
    <w:rsid w:val="003E283F"/>
    <w:rsid w:val="003E2A35"/>
    <w:rsid w:val="003E3539"/>
    <w:rsid w:val="003E37DC"/>
    <w:rsid w:val="003E3C79"/>
    <w:rsid w:val="003E3D01"/>
    <w:rsid w:val="003E45C4"/>
    <w:rsid w:val="003E45E7"/>
    <w:rsid w:val="003E4759"/>
    <w:rsid w:val="003E4C46"/>
    <w:rsid w:val="003E7240"/>
    <w:rsid w:val="003E72AB"/>
    <w:rsid w:val="003F03DB"/>
    <w:rsid w:val="003F1DE0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6E8E"/>
    <w:rsid w:val="003F74BE"/>
    <w:rsid w:val="003F7743"/>
    <w:rsid w:val="00400161"/>
    <w:rsid w:val="00400348"/>
    <w:rsid w:val="00400657"/>
    <w:rsid w:val="00400A83"/>
    <w:rsid w:val="00401821"/>
    <w:rsid w:val="00401DC0"/>
    <w:rsid w:val="00403BE6"/>
    <w:rsid w:val="004044B2"/>
    <w:rsid w:val="004047F6"/>
    <w:rsid w:val="00405417"/>
    <w:rsid w:val="00405695"/>
    <w:rsid w:val="0040569B"/>
    <w:rsid w:val="00405854"/>
    <w:rsid w:val="004058D3"/>
    <w:rsid w:val="00405CF4"/>
    <w:rsid w:val="00405FE6"/>
    <w:rsid w:val="004060F5"/>
    <w:rsid w:val="00406296"/>
    <w:rsid w:val="004067A8"/>
    <w:rsid w:val="00406991"/>
    <w:rsid w:val="00406C0D"/>
    <w:rsid w:val="00406C8C"/>
    <w:rsid w:val="004073D7"/>
    <w:rsid w:val="00407689"/>
    <w:rsid w:val="00407BAB"/>
    <w:rsid w:val="004105D8"/>
    <w:rsid w:val="00410A93"/>
    <w:rsid w:val="004111D6"/>
    <w:rsid w:val="00412136"/>
    <w:rsid w:val="0041285F"/>
    <w:rsid w:val="00412C80"/>
    <w:rsid w:val="00412DD0"/>
    <w:rsid w:val="00413509"/>
    <w:rsid w:val="00414831"/>
    <w:rsid w:val="00414864"/>
    <w:rsid w:val="0041508E"/>
    <w:rsid w:val="0041578A"/>
    <w:rsid w:val="00415C01"/>
    <w:rsid w:val="0041603F"/>
    <w:rsid w:val="004165E6"/>
    <w:rsid w:val="004166A8"/>
    <w:rsid w:val="004166CF"/>
    <w:rsid w:val="0041671D"/>
    <w:rsid w:val="0041698C"/>
    <w:rsid w:val="00417158"/>
    <w:rsid w:val="0042038D"/>
    <w:rsid w:val="004208E2"/>
    <w:rsid w:val="00422130"/>
    <w:rsid w:val="004226AA"/>
    <w:rsid w:val="00422CC3"/>
    <w:rsid w:val="00423131"/>
    <w:rsid w:val="00424142"/>
    <w:rsid w:val="00424323"/>
    <w:rsid w:val="004249BF"/>
    <w:rsid w:val="0042537F"/>
    <w:rsid w:val="004253FF"/>
    <w:rsid w:val="00425579"/>
    <w:rsid w:val="00425D08"/>
    <w:rsid w:val="00427266"/>
    <w:rsid w:val="0042729A"/>
    <w:rsid w:val="00427DBF"/>
    <w:rsid w:val="00430012"/>
    <w:rsid w:val="00430A4A"/>
    <w:rsid w:val="004313A6"/>
    <w:rsid w:val="00431BD2"/>
    <w:rsid w:val="00431F1C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40281"/>
    <w:rsid w:val="00440327"/>
    <w:rsid w:val="00440636"/>
    <w:rsid w:val="004420BB"/>
    <w:rsid w:val="00442C7F"/>
    <w:rsid w:val="00442CBD"/>
    <w:rsid w:val="004430A7"/>
    <w:rsid w:val="004433C9"/>
    <w:rsid w:val="00443870"/>
    <w:rsid w:val="004438B1"/>
    <w:rsid w:val="00443A2F"/>
    <w:rsid w:val="00443F16"/>
    <w:rsid w:val="004453C5"/>
    <w:rsid w:val="00445BD5"/>
    <w:rsid w:val="004463A8"/>
    <w:rsid w:val="0044710B"/>
    <w:rsid w:val="004475F4"/>
    <w:rsid w:val="00450596"/>
    <w:rsid w:val="004505DA"/>
    <w:rsid w:val="00450C85"/>
    <w:rsid w:val="00450CF5"/>
    <w:rsid w:val="00451067"/>
    <w:rsid w:val="0045243C"/>
    <w:rsid w:val="00452B13"/>
    <w:rsid w:val="00452DFB"/>
    <w:rsid w:val="004537BD"/>
    <w:rsid w:val="0045396E"/>
    <w:rsid w:val="004539B1"/>
    <w:rsid w:val="00453CF3"/>
    <w:rsid w:val="0045546A"/>
    <w:rsid w:val="00457044"/>
    <w:rsid w:val="0045774E"/>
    <w:rsid w:val="0046047E"/>
    <w:rsid w:val="00460A53"/>
    <w:rsid w:val="00460AA7"/>
    <w:rsid w:val="00461545"/>
    <w:rsid w:val="00461A21"/>
    <w:rsid w:val="00462712"/>
    <w:rsid w:val="00462736"/>
    <w:rsid w:val="00462B2D"/>
    <w:rsid w:val="00463F2F"/>
    <w:rsid w:val="00463F8E"/>
    <w:rsid w:val="0046426A"/>
    <w:rsid w:val="00465085"/>
    <w:rsid w:val="004651EF"/>
    <w:rsid w:val="00465658"/>
    <w:rsid w:val="00465E21"/>
    <w:rsid w:val="00466920"/>
    <w:rsid w:val="00466BAB"/>
    <w:rsid w:val="004670DD"/>
    <w:rsid w:val="00467C6E"/>
    <w:rsid w:val="00470D58"/>
    <w:rsid w:val="00470F05"/>
    <w:rsid w:val="0047154C"/>
    <w:rsid w:val="00471932"/>
    <w:rsid w:val="00471E8F"/>
    <w:rsid w:val="00472E93"/>
    <w:rsid w:val="004730D1"/>
    <w:rsid w:val="0047311E"/>
    <w:rsid w:val="00473650"/>
    <w:rsid w:val="004736A7"/>
    <w:rsid w:val="004738B1"/>
    <w:rsid w:val="00473BCD"/>
    <w:rsid w:val="00473F39"/>
    <w:rsid w:val="0047476A"/>
    <w:rsid w:val="00474E3B"/>
    <w:rsid w:val="00474E60"/>
    <w:rsid w:val="00476008"/>
    <w:rsid w:val="00476032"/>
    <w:rsid w:val="004763E0"/>
    <w:rsid w:val="00476AE0"/>
    <w:rsid w:val="00480785"/>
    <w:rsid w:val="00480D05"/>
    <w:rsid w:val="004817AD"/>
    <w:rsid w:val="004837C6"/>
    <w:rsid w:val="004837C9"/>
    <w:rsid w:val="0048412F"/>
    <w:rsid w:val="00484339"/>
    <w:rsid w:val="004849A2"/>
    <w:rsid w:val="00484A9B"/>
    <w:rsid w:val="00485166"/>
    <w:rsid w:val="00485342"/>
    <w:rsid w:val="004854D8"/>
    <w:rsid w:val="004858B7"/>
    <w:rsid w:val="00485AA4"/>
    <w:rsid w:val="00485B0B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DFB"/>
    <w:rsid w:val="00493FD8"/>
    <w:rsid w:val="004940F0"/>
    <w:rsid w:val="004947AD"/>
    <w:rsid w:val="004947BE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D32"/>
    <w:rsid w:val="004973C1"/>
    <w:rsid w:val="0049767C"/>
    <w:rsid w:val="00497A8F"/>
    <w:rsid w:val="004A0217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AB7"/>
    <w:rsid w:val="004A6D7A"/>
    <w:rsid w:val="004A6E4A"/>
    <w:rsid w:val="004A7446"/>
    <w:rsid w:val="004A77FA"/>
    <w:rsid w:val="004B066F"/>
    <w:rsid w:val="004B0787"/>
    <w:rsid w:val="004B0BBB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303A"/>
    <w:rsid w:val="004B3406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BE4"/>
    <w:rsid w:val="004C16D5"/>
    <w:rsid w:val="004C1AB3"/>
    <w:rsid w:val="004C2562"/>
    <w:rsid w:val="004C2932"/>
    <w:rsid w:val="004C2CA7"/>
    <w:rsid w:val="004C2CBB"/>
    <w:rsid w:val="004C2DEE"/>
    <w:rsid w:val="004C2E26"/>
    <w:rsid w:val="004C347D"/>
    <w:rsid w:val="004C48BA"/>
    <w:rsid w:val="004C49B2"/>
    <w:rsid w:val="004C4B41"/>
    <w:rsid w:val="004C51FE"/>
    <w:rsid w:val="004C6146"/>
    <w:rsid w:val="004C62A4"/>
    <w:rsid w:val="004C6E77"/>
    <w:rsid w:val="004C722A"/>
    <w:rsid w:val="004C7359"/>
    <w:rsid w:val="004C77B7"/>
    <w:rsid w:val="004D0BBF"/>
    <w:rsid w:val="004D0D16"/>
    <w:rsid w:val="004D0D8D"/>
    <w:rsid w:val="004D122F"/>
    <w:rsid w:val="004D157B"/>
    <w:rsid w:val="004D1A29"/>
    <w:rsid w:val="004D1CA7"/>
    <w:rsid w:val="004D225A"/>
    <w:rsid w:val="004D2C87"/>
    <w:rsid w:val="004D2CA1"/>
    <w:rsid w:val="004D30C8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403A"/>
    <w:rsid w:val="004E4AD0"/>
    <w:rsid w:val="004E50C6"/>
    <w:rsid w:val="004E53CE"/>
    <w:rsid w:val="004E5417"/>
    <w:rsid w:val="004E5BAD"/>
    <w:rsid w:val="004E5F40"/>
    <w:rsid w:val="004E61E3"/>
    <w:rsid w:val="004E62B9"/>
    <w:rsid w:val="004E65D3"/>
    <w:rsid w:val="004E6B28"/>
    <w:rsid w:val="004E7C12"/>
    <w:rsid w:val="004F0140"/>
    <w:rsid w:val="004F16BD"/>
    <w:rsid w:val="004F183A"/>
    <w:rsid w:val="004F1BBC"/>
    <w:rsid w:val="004F1E95"/>
    <w:rsid w:val="004F228E"/>
    <w:rsid w:val="004F2678"/>
    <w:rsid w:val="004F2F67"/>
    <w:rsid w:val="004F3860"/>
    <w:rsid w:val="004F41B3"/>
    <w:rsid w:val="004F43E6"/>
    <w:rsid w:val="004F44F9"/>
    <w:rsid w:val="004F4738"/>
    <w:rsid w:val="004F493F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18B"/>
    <w:rsid w:val="005003CC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4F66"/>
    <w:rsid w:val="00505B15"/>
    <w:rsid w:val="00505EBD"/>
    <w:rsid w:val="00506024"/>
    <w:rsid w:val="00507039"/>
    <w:rsid w:val="0050725E"/>
    <w:rsid w:val="0051008D"/>
    <w:rsid w:val="00511EC1"/>
    <w:rsid w:val="005122D4"/>
    <w:rsid w:val="00512DE9"/>
    <w:rsid w:val="00513355"/>
    <w:rsid w:val="005133D5"/>
    <w:rsid w:val="00513773"/>
    <w:rsid w:val="005139C9"/>
    <w:rsid w:val="005140C1"/>
    <w:rsid w:val="00514297"/>
    <w:rsid w:val="00514667"/>
    <w:rsid w:val="00514F45"/>
    <w:rsid w:val="005153AD"/>
    <w:rsid w:val="005154FA"/>
    <w:rsid w:val="005156CE"/>
    <w:rsid w:val="00515B20"/>
    <w:rsid w:val="00515BC7"/>
    <w:rsid w:val="00515E05"/>
    <w:rsid w:val="00516447"/>
    <w:rsid w:val="00516B2B"/>
    <w:rsid w:val="005179BB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4766"/>
    <w:rsid w:val="00525008"/>
    <w:rsid w:val="0052514E"/>
    <w:rsid w:val="005257A0"/>
    <w:rsid w:val="00527155"/>
    <w:rsid w:val="0052754A"/>
    <w:rsid w:val="00527968"/>
    <w:rsid w:val="00527DF4"/>
    <w:rsid w:val="00530050"/>
    <w:rsid w:val="00531868"/>
    <w:rsid w:val="00531A7C"/>
    <w:rsid w:val="00531AF6"/>
    <w:rsid w:val="005329B0"/>
    <w:rsid w:val="00533513"/>
    <w:rsid w:val="0053387C"/>
    <w:rsid w:val="0053424E"/>
    <w:rsid w:val="0053485F"/>
    <w:rsid w:val="00534E13"/>
    <w:rsid w:val="00536951"/>
    <w:rsid w:val="00536A07"/>
    <w:rsid w:val="00536A9E"/>
    <w:rsid w:val="00536CA2"/>
    <w:rsid w:val="00536E05"/>
    <w:rsid w:val="00536FA4"/>
    <w:rsid w:val="005375CE"/>
    <w:rsid w:val="00537C38"/>
    <w:rsid w:val="00537F33"/>
    <w:rsid w:val="00540282"/>
    <w:rsid w:val="00540730"/>
    <w:rsid w:val="0054113E"/>
    <w:rsid w:val="00541327"/>
    <w:rsid w:val="00541783"/>
    <w:rsid w:val="005421C2"/>
    <w:rsid w:val="005421E5"/>
    <w:rsid w:val="005424CA"/>
    <w:rsid w:val="0054382C"/>
    <w:rsid w:val="00543BB6"/>
    <w:rsid w:val="00543C85"/>
    <w:rsid w:val="00543CFF"/>
    <w:rsid w:val="005440B4"/>
    <w:rsid w:val="00544A51"/>
    <w:rsid w:val="00544B6D"/>
    <w:rsid w:val="005457D2"/>
    <w:rsid w:val="005458A3"/>
    <w:rsid w:val="0054619E"/>
    <w:rsid w:val="00546782"/>
    <w:rsid w:val="00546C1C"/>
    <w:rsid w:val="00546D6A"/>
    <w:rsid w:val="00546D80"/>
    <w:rsid w:val="00547139"/>
    <w:rsid w:val="005473CE"/>
    <w:rsid w:val="0054763D"/>
    <w:rsid w:val="00547670"/>
    <w:rsid w:val="00547B51"/>
    <w:rsid w:val="00547CB0"/>
    <w:rsid w:val="00547DE0"/>
    <w:rsid w:val="00547E0F"/>
    <w:rsid w:val="00547E3E"/>
    <w:rsid w:val="00550191"/>
    <w:rsid w:val="00550C78"/>
    <w:rsid w:val="0055101F"/>
    <w:rsid w:val="00551487"/>
    <w:rsid w:val="0055166F"/>
    <w:rsid w:val="005523E3"/>
    <w:rsid w:val="0055248C"/>
    <w:rsid w:val="00553306"/>
    <w:rsid w:val="005539C4"/>
    <w:rsid w:val="00553B2A"/>
    <w:rsid w:val="00553F4B"/>
    <w:rsid w:val="00554CD2"/>
    <w:rsid w:val="00555A66"/>
    <w:rsid w:val="005564F8"/>
    <w:rsid w:val="00556C8A"/>
    <w:rsid w:val="0055751D"/>
    <w:rsid w:val="00557F90"/>
    <w:rsid w:val="005607EE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688"/>
    <w:rsid w:val="00573C36"/>
    <w:rsid w:val="00574008"/>
    <w:rsid w:val="00574165"/>
    <w:rsid w:val="00574D32"/>
    <w:rsid w:val="00574F61"/>
    <w:rsid w:val="005754DF"/>
    <w:rsid w:val="00575B9B"/>
    <w:rsid w:val="00575D01"/>
    <w:rsid w:val="00575E90"/>
    <w:rsid w:val="00575F77"/>
    <w:rsid w:val="0057617D"/>
    <w:rsid w:val="005765E8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0F8"/>
    <w:rsid w:val="005821AD"/>
    <w:rsid w:val="00582575"/>
    <w:rsid w:val="00582AAA"/>
    <w:rsid w:val="00582ACB"/>
    <w:rsid w:val="00583227"/>
    <w:rsid w:val="00583B93"/>
    <w:rsid w:val="0058441E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12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55C2"/>
    <w:rsid w:val="0059562A"/>
    <w:rsid w:val="005956FD"/>
    <w:rsid w:val="00595C4A"/>
    <w:rsid w:val="005961A3"/>
    <w:rsid w:val="0059628B"/>
    <w:rsid w:val="005964CE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A1F"/>
    <w:rsid w:val="005A1A3A"/>
    <w:rsid w:val="005A1F99"/>
    <w:rsid w:val="005A2621"/>
    <w:rsid w:val="005A28ED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B67"/>
    <w:rsid w:val="005A6C96"/>
    <w:rsid w:val="005A72C3"/>
    <w:rsid w:val="005A7D7B"/>
    <w:rsid w:val="005B0736"/>
    <w:rsid w:val="005B074D"/>
    <w:rsid w:val="005B18EB"/>
    <w:rsid w:val="005B2CF8"/>
    <w:rsid w:val="005B3453"/>
    <w:rsid w:val="005B34E7"/>
    <w:rsid w:val="005B45F8"/>
    <w:rsid w:val="005B4973"/>
    <w:rsid w:val="005B4C57"/>
    <w:rsid w:val="005B4D92"/>
    <w:rsid w:val="005B5248"/>
    <w:rsid w:val="005B5AA1"/>
    <w:rsid w:val="005B6571"/>
    <w:rsid w:val="005B6723"/>
    <w:rsid w:val="005B6F94"/>
    <w:rsid w:val="005B70A1"/>
    <w:rsid w:val="005B7702"/>
    <w:rsid w:val="005B7DA7"/>
    <w:rsid w:val="005B7F63"/>
    <w:rsid w:val="005C09D9"/>
    <w:rsid w:val="005C19EE"/>
    <w:rsid w:val="005C2079"/>
    <w:rsid w:val="005C247A"/>
    <w:rsid w:val="005C2BCC"/>
    <w:rsid w:val="005C2DF1"/>
    <w:rsid w:val="005C2E19"/>
    <w:rsid w:val="005C2E90"/>
    <w:rsid w:val="005C303E"/>
    <w:rsid w:val="005C35DE"/>
    <w:rsid w:val="005C42AC"/>
    <w:rsid w:val="005C4B23"/>
    <w:rsid w:val="005C6874"/>
    <w:rsid w:val="005C70AB"/>
    <w:rsid w:val="005C7658"/>
    <w:rsid w:val="005C76A0"/>
    <w:rsid w:val="005C76CE"/>
    <w:rsid w:val="005D0967"/>
    <w:rsid w:val="005D12AB"/>
    <w:rsid w:val="005D1784"/>
    <w:rsid w:val="005D1C23"/>
    <w:rsid w:val="005D20B9"/>
    <w:rsid w:val="005D2109"/>
    <w:rsid w:val="005D26FC"/>
    <w:rsid w:val="005D2C92"/>
    <w:rsid w:val="005D2DE1"/>
    <w:rsid w:val="005D3169"/>
    <w:rsid w:val="005D47EE"/>
    <w:rsid w:val="005D4D9F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90D"/>
    <w:rsid w:val="005E4AF3"/>
    <w:rsid w:val="005E4D02"/>
    <w:rsid w:val="005E590E"/>
    <w:rsid w:val="005E6C25"/>
    <w:rsid w:val="005E70CF"/>
    <w:rsid w:val="005E7397"/>
    <w:rsid w:val="005E7708"/>
    <w:rsid w:val="005E7979"/>
    <w:rsid w:val="005F06B8"/>
    <w:rsid w:val="005F0A5C"/>
    <w:rsid w:val="005F0DD0"/>
    <w:rsid w:val="005F11BA"/>
    <w:rsid w:val="005F19D7"/>
    <w:rsid w:val="005F1BD0"/>
    <w:rsid w:val="005F246F"/>
    <w:rsid w:val="005F2CE4"/>
    <w:rsid w:val="005F2D9C"/>
    <w:rsid w:val="005F38FB"/>
    <w:rsid w:val="005F4330"/>
    <w:rsid w:val="005F5BFF"/>
    <w:rsid w:val="005F5FFC"/>
    <w:rsid w:val="005F60C7"/>
    <w:rsid w:val="005F7163"/>
    <w:rsid w:val="005F73A2"/>
    <w:rsid w:val="005F7770"/>
    <w:rsid w:val="005F77A4"/>
    <w:rsid w:val="005F7976"/>
    <w:rsid w:val="005F7B01"/>
    <w:rsid w:val="005F7D98"/>
    <w:rsid w:val="006000EB"/>
    <w:rsid w:val="006001FD"/>
    <w:rsid w:val="006002B1"/>
    <w:rsid w:val="00600982"/>
    <w:rsid w:val="00600C7A"/>
    <w:rsid w:val="006016F5"/>
    <w:rsid w:val="006020A7"/>
    <w:rsid w:val="00602362"/>
    <w:rsid w:val="006024D1"/>
    <w:rsid w:val="006028A0"/>
    <w:rsid w:val="00602E02"/>
    <w:rsid w:val="00602F0A"/>
    <w:rsid w:val="00603A4F"/>
    <w:rsid w:val="00603BC1"/>
    <w:rsid w:val="00603CC0"/>
    <w:rsid w:val="00603D08"/>
    <w:rsid w:val="00603F9F"/>
    <w:rsid w:val="0060422C"/>
    <w:rsid w:val="0060433F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43B"/>
    <w:rsid w:val="00611EDD"/>
    <w:rsid w:val="0061208C"/>
    <w:rsid w:val="00612201"/>
    <w:rsid w:val="0061239E"/>
    <w:rsid w:val="00612444"/>
    <w:rsid w:val="00612F03"/>
    <w:rsid w:val="00613BF7"/>
    <w:rsid w:val="0061421B"/>
    <w:rsid w:val="00614567"/>
    <w:rsid w:val="006145E2"/>
    <w:rsid w:val="006166F5"/>
    <w:rsid w:val="00616BB4"/>
    <w:rsid w:val="00616E0D"/>
    <w:rsid w:val="00617035"/>
    <w:rsid w:val="006170C9"/>
    <w:rsid w:val="006175CA"/>
    <w:rsid w:val="00617637"/>
    <w:rsid w:val="006178AB"/>
    <w:rsid w:val="00617AEB"/>
    <w:rsid w:val="006200CE"/>
    <w:rsid w:val="00620500"/>
    <w:rsid w:val="0062157F"/>
    <w:rsid w:val="00621608"/>
    <w:rsid w:val="006216F0"/>
    <w:rsid w:val="00622132"/>
    <w:rsid w:val="006225FE"/>
    <w:rsid w:val="00622CFC"/>
    <w:rsid w:val="00622E0C"/>
    <w:rsid w:val="00623440"/>
    <w:rsid w:val="00623560"/>
    <w:rsid w:val="00623FAB"/>
    <w:rsid w:val="00624050"/>
    <w:rsid w:val="006250D5"/>
    <w:rsid w:val="0062534C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735"/>
    <w:rsid w:val="00632DE2"/>
    <w:rsid w:val="00633022"/>
    <w:rsid w:val="00633E91"/>
    <w:rsid w:val="00634665"/>
    <w:rsid w:val="006347AB"/>
    <w:rsid w:val="00634D47"/>
    <w:rsid w:val="00635E6B"/>
    <w:rsid w:val="00635E77"/>
    <w:rsid w:val="0063655D"/>
    <w:rsid w:val="00637964"/>
    <w:rsid w:val="00637AB9"/>
    <w:rsid w:val="00637CC2"/>
    <w:rsid w:val="00637D88"/>
    <w:rsid w:val="00637F48"/>
    <w:rsid w:val="006400BD"/>
    <w:rsid w:val="0064013F"/>
    <w:rsid w:val="00640443"/>
    <w:rsid w:val="0064076F"/>
    <w:rsid w:val="00642000"/>
    <w:rsid w:val="006421A9"/>
    <w:rsid w:val="006422A0"/>
    <w:rsid w:val="00642720"/>
    <w:rsid w:val="00642B1A"/>
    <w:rsid w:val="00642C64"/>
    <w:rsid w:val="00642D77"/>
    <w:rsid w:val="0064382C"/>
    <w:rsid w:val="006448F6"/>
    <w:rsid w:val="00644BC0"/>
    <w:rsid w:val="00644F14"/>
    <w:rsid w:val="00645253"/>
    <w:rsid w:val="006455F0"/>
    <w:rsid w:val="00645D93"/>
    <w:rsid w:val="00645DEF"/>
    <w:rsid w:val="00646B1B"/>
    <w:rsid w:val="006475C6"/>
    <w:rsid w:val="0064763E"/>
    <w:rsid w:val="006476E8"/>
    <w:rsid w:val="00650347"/>
    <w:rsid w:val="00650389"/>
    <w:rsid w:val="00650F2B"/>
    <w:rsid w:val="00650F41"/>
    <w:rsid w:val="00651994"/>
    <w:rsid w:val="00651ACE"/>
    <w:rsid w:val="00651D77"/>
    <w:rsid w:val="00651E85"/>
    <w:rsid w:val="00651F21"/>
    <w:rsid w:val="006522F2"/>
    <w:rsid w:val="0065269A"/>
    <w:rsid w:val="006529B2"/>
    <w:rsid w:val="00652DB4"/>
    <w:rsid w:val="006532E0"/>
    <w:rsid w:val="0065352E"/>
    <w:rsid w:val="0065375E"/>
    <w:rsid w:val="00653E33"/>
    <w:rsid w:val="00654705"/>
    <w:rsid w:val="00654B25"/>
    <w:rsid w:val="00654B73"/>
    <w:rsid w:val="006553E1"/>
    <w:rsid w:val="00655C2E"/>
    <w:rsid w:val="0065639E"/>
    <w:rsid w:val="006564F4"/>
    <w:rsid w:val="00656BA4"/>
    <w:rsid w:val="00656D98"/>
    <w:rsid w:val="006572C2"/>
    <w:rsid w:val="00657AD1"/>
    <w:rsid w:val="00660178"/>
    <w:rsid w:val="00660512"/>
    <w:rsid w:val="00660647"/>
    <w:rsid w:val="00661E44"/>
    <w:rsid w:val="0066287B"/>
    <w:rsid w:val="006629D5"/>
    <w:rsid w:val="00662B1E"/>
    <w:rsid w:val="006633F9"/>
    <w:rsid w:val="006635AE"/>
    <w:rsid w:val="00663E72"/>
    <w:rsid w:val="00664C26"/>
    <w:rsid w:val="00665417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0B57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98"/>
    <w:rsid w:val="0068552B"/>
    <w:rsid w:val="006855D9"/>
    <w:rsid w:val="00685652"/>
    <w:rsid w:val="00685AD8"/>
    <w:rsid w:val="00685C02"/>
    <w:rsid w:val="00685D6C"/>
    <w:rsid w:val="00685D82"/>
    <w:rsid w:val="00685E56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23AA"/>
    <w:rsid w:val="00692855"/>
    <w:rsid w:val="00692D33"/>
    <w:rsid w:val="00692FA3"/>
    <w:rsid w:val="00693B3E"/>
    <w:rsid w:val="00694A55"/>
    <w:rsid w:val="00695874"/>
    <w:rsid w:val="00695A7C"/>
    <w:rsid w:val="00696148"/>
    <w:rsid w:val="00696D50"/>
    <w:rsid w:val="0069712B"/>
    <w:rsid w:val="00697198"/>
    <w:rsid w:val="00697309"/>
    <w:rsid w:val="006978D1"/>
    <w:rsid w:val="00697D19"/>
    <w:rsid w:val="00697EB5"/>
    <w:rsid w:val="006A1220"/>
    <w:rsid w:val="006A1432"/>
    <w:rsid w:val="006A14E7"/>
    <w:rsid w:val="006A152B"/>
    <w:rsid w:val="006A2189"/>
    <w:rsid w:val="006A23DB"/>
    <w:rsid w:val="006A2724"/>
    <w:rsid w:val="006A2D58"/>
    <w:rsid w:val="006A418A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58D"/>
    <w:rsid w:val="006B2D09"/>
    <w:rsid w:val="006B2DC9"/>
    <w:rsid w:val="006B341D"/>
    <w:rsid w:val="006B348E"/>
    <w:rsid w:val="006B3BEA"/>
    <w:rsid w:val="006B4072"/>
    <w:rsid w:val="006B447B"/>
    <w:rsid w:val="006B47AE"/>
    <w:rsid w:val="006B4B22"/>
    <w:rsid w:val="006B537F"/>
    <w:rsid w:val="006B5566"/>
    <w:rsid w:val="006B5936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4976"/>
    <w:rsid w:val="006C5FCD"/>
    <w:rsid w:val="006C60D1"/>
    <w:rsid w:val="006C61DE"/>
    <w:rsid w:val="006C623E"/>
    <w:rsid w:val="006C75EF"/>
    <w:rsid w:val="006C7FBD"/>
    <w:rsid w:val="006D01F8"/>
    <w:rsid w:val="006D0530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38C0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D7C15"/>
    <w:rsid w:val="006D7D80"/>
    <w:rsid w:val="006E05AC"/>
    <w:rsid w:val="006E34C8"/>
    <w:rsid w:val="006E34E9"/>
    <w:rsid w:val="006E359E"/>
    <w:rsid w:val="006E4778"/>
    <w:rsid w:val="006E4D54"/>
    <w:rsid w:val="006E5760"/>
    <w:rsid w:val="006E5A6B"/>
    <w:rsid w:val="006E60FE"/>
    <w:rsid w:val="006E627C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DA6"/>
    <w:rsid w:val="006F6EAE"/>
    <w:rsid w:val="006F7475"/>
    <w:rsid w:val="006F7E12"/>
    <w:rsid w:val="007000B8"/>
    <w:rsid w:val="007001BD"/>
    <w:rsid w:val="007008A9"/>
    <w:rsid w:val="00700AC0"/>
    <w:rsid w:val="007017E7"/>
    <w:rsid w:val="0070267B"/>
    <w:rsid w:val="007030AA"/>
    <w:rsid w:val="00703959"/>
    <w:rsid w:val="00703AF1"/>
    <w:rsid w:val="00703DEB"/>
    <w:rsid w:val="007040BE"/>
    <w:rsid w:val="00704396"/>
    <w:rsid w:val="0070444F"/>
    <w:rsid w:val="007048FF"/>
    <w:rsid w:val="00704E75"/>
    <w:rsid w:val="00705B6A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227"/>
    <w:rsid w:val="00712C1A"/>
    <w:rsid w:val="00712E51"/>
    <w:rsid w:val="007136D1"/>
    <w:rsid w:val="007137F6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6CD3"/>
    <w:rsid w:val="00716FCC"/>
    <w:rsid w:val="007174FA"/>
    <w:rsid w:val="00717F53"/>
    <w:rsid w:val="00717F97"/>
    <w:rsid w:val="0072042F"/>
    <w:rsid w:val="00720562"/>
    <w:rsid w:val="00720626"/>
    <w:rsid w:val="00720B85"/>
    <w:rsid w:val="007213F2"/>
    <w:rsid w:val="0072141E"/>
    <w:rsid w:val="00721645"/>
    <w:rsid w:val="0072166D"/>
    <w:rsid w:val="007216A3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724F"/>
    <w:rsid w:val="007276FA"/>
    <w:rsid w:val="00727721"/>
    <w:rsid w:val="00727949"/>
    <w:rsid w:val="007279C4"/>
    <w:rsid w:val="00731DAF"/>
    <w:rsid w:val="00731E8E"/>
    <w:rsid w:val="0073294F"/>
    <w:rsid w:val="00732BEE"/>
    <w:rsid w:val="007342BF"/>
    <w:rsid w:val="007342EA"/>
    <w:rsid w:val="00734CAE"/>
    <w:rsid w:val="00734DE7"/>
    <w:rsid w:val="00735276"/>
    <w:rsid w:val="00735688"/>
    <w:rsid w:val="00736DAC"/>
    <w:rsid w:val="00737553"/>
    <w:rsid w:val="00737600"/>
    <w:rsid w:val="007376FA"/>
    <w:rsid w:val="00737789"/>
    <w:rsid w:val="00737F43"/>
    <w:rsid w:val="0074046B"/>
    <w:rsid w:val="007406D2"/>
    <w:rsid w:val="00740AE9"/>
    <w:rsid w:val="00740BF4"/>
    <w:rsid w:val="0074110A"/>
    <w:rsid w:val="00741720"/>
    <w:rsid w:val="00741835"/>
    <w:rsid w:val="00741AE7"/>
    <w:rsid w:val="00741F58"/>
    <w:rsid w:val="00741F81"/>
    <w:rsid w:val="00742370"/>
    <w:rsid w:val="00742B20"/>
    <w:rsid w:val="00743296"/>
    <w:rsid w:val="007437F9"/>
    <w:rsid w:val="00743CF8"/>
    <w:rsid w:val="00744297"/>
    <w:rsid w:val="007443CD"/>
    <w:rsid w:val="007444D1"/>
    <w:rsid w:val="007445DF"/>
    <w:rsid w:val="00744692"/>
    <w:rsid w:val="007448EC"/>
    <w:rsid w:val="00744B37"/>
    <w:rsid w:val="0074505A"/>
    <w:rsid w:val="00747096"/>
    <w:rsid w:val="00747A3A"/>
    <w:rsid w:val="00747B18"/>
    <w:rsid w:val="00747D1A"/>
    <w:rsid w:val="00747EB1"/>
    <w:rsid w:val="00747FA5"/>
    <w:rsid w:val="007504DC"/>
    <w:rsid w:val="007505CD"/>
    <w:rsid w:val="00750AD3"/>
    <w:rsid w:val="00750C29"/>
    <w:rsid w:val="007520E6"/>
    <w:rsid w:val="00753020"/>
    <w:rsid w:val="00753628"/>
    <w:rsid w:val="00753ABB"/>
    <w:rsid w:val="00753C02"/>
    <w:rsid w:val="00753FD1"/>
    <w:rsid w:val="00754E75"/>
    <w:rsid w:val="00755494"/>
    <w:rsid w:val="007560B4"/>
    <w:rsid w:val="00756A0B"/>
    <w:rsid w:val="00756B4B"/>
    <w:rsid w:val="0075757B"/>
    <w:rsid w:val="00757BC3"/>
    <w:rsid w:val="00757CF9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613"/>
    <w:rsid w:val="00765A85"/>
    <w:rsid w:val="00765BFB"/>
    <w:rsid w:val="00765E54"/>
    <w:rsid w:val="00766135"/>
    <w:rsid w:val="00766A8A"/>
    <w:rsid w:val="00767BB9"/>
    <w:rsid w:val="00767C03"/>
    <w:rsid w:val="00767C31"/>
    <w:rsid w:val="00767D5D"/>
    <w:rsid w:val="00770587"/>
    <w:rsid w:val="00770FAD"/>
    <w:rsid w:val="00771274"/>
    <w:rsid w:val="0077167D"/>
    <w:rsid w:val="00771F88"/>
    <w:rsid w:val="00773778"/>
    <w:rsid w:val="00773DDD"/>
    <w:rsid w:val="007751A9"/>
    <w:rsid w:val="007758A5"/>
    <w:rsid w:val="00776465"/>
    <w:rsid w:val="007767ED"/>
    <w:rsid w:val="00776E30"/>
    <w:rsid w:val="00777196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76A"/>
    <w:rsid w:val="00791447"/>
    <w:rsid w:val="00791A61"/>
    <w:rsid w:val="00792061"/>
    <w:rsid w:val="007933B9"/>
    <w:rsid w:val="0079365C"/>
    <w:rsid w:val="00793FCF"/>
    <w:rsid w:val="0079498B"/>
    <w:rsid w:val="00794B87"/>
    <w:rsid w:val="00794B96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3503"/>
    <w:rsid w:val="007A411A"/>
    <w:rsid w:val="007A5533"/>
    <w:rsid w:val="007A5694"/>
    <w:rsid w:val="007A5AC2"/>
    <w:rsid w:val="007A5E99"/>
    <w:rsid w:val="007A67DB"/>
    <w:rsid w:val="007A6FBA"/>
    <w:rsid w:val="007A7402"/>
    <w:rsid w:val="007A75A4"/>
    <w:rsid w:val="007A7813"/>
    <w:rsid w:val="007A7D23"/>
    <w:rsid w:val="007A7D7B"/>
    <w:rsid w:val="007B021A"/>
    <w:rsid w:val="007B0ED8"/>
    <w:rsid w:val="007B1639"/>
    <w:rsid w:val="007B23D1"/>
    <w:rsid w:val="007B2513"/>
    <w:rsid w:val="007B2880"/>
    <w:rsid w:val="007B38CD"/>
    <w:rsid w:val="007B4E9A"/>
    <w:rsid w:val="007B5B64"/>
    <w:rsid w:val="007B610E"/>
    <w:rsid w:val="007B61BB"/>
    <w:rsid w:val="007B6310"/>
    <w:rsid w:val="007B7321"/>
    <w:rsid w:val="007B73B1"/>
    <w:rsid w:val="007B74C5"/>
    <w:rsid w:val="007B7872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CF1"/>
    <w:rsid w:val="007C3B4A"/>
    <w:rsid w:val="007C42A1"/>
    <w:rsid w:val="007C5647"/>
    <w:rsid w:val="007C580C"/>
    <w:rsid w:val="007C5AF1"/>
    <w:rsid w:val="007C5CAA"/>
    <w:rsid w:val="007C639D"/>
    <w:rsid w:val="007C650A"/>
    <w:rsid w:val="007C692E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3F1"/>
    <w:rsid w:val="007D588B"/>
    <w:rsid w:val="007D5A77"/>
    <w:rsid w:val="007D5B34"/>
    <w:rsid w:val="007D5DED"/>
    <w:rsid w:val="007D63AE"/>
    <w:rsid w:val="007D69BA"/>
    <w:rsid w:val="007D75D5"/>
    <w:rsid w:val="007D75FB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5EA6"/>
    <w:rsid w:val="007E68D0"/>
    <w:rsid w:val="007E75E8"/>
    <w:rsid w:val="007E7CF9"/>
    <w:rsid w:val="007F07D0"/>
    <w:rsid w:val="007F107C"/>
    <w:rsid w:val="007F1117"/>
    <w:rsid w:val="007F1394"/>
    <w:rsid w:val="007F23A6"/>
    <w:rsid w:val="007F25A4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56C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2DE4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07F76"/>
    <w:rsid w:val="0081024D"/>
    <w:rsid w:val="00810B27"/>
    <w:rsid w:val="00811708"/>
    <w:rsid w:val="00812490"/>
    <w:rsid w:val="008126DC"/>
    <w:rsid w:val="00812B9F"/>
    <w:rsid w:val="00812D15"/>
    <w:rsid w:val="00812E5E"/>
    <w:rsid w:val="0081329B"/>
    <w:rsid w:val="00813A43"/>
    <w:rsid w:val="00814551"/>
    <w:rsid w:val="00814AEF"/>
    <w:rsid w:val="00814C01"/>
    <w:rsid w:val="008152ED"/>
    <w:rsid w:val="00815324"/>
    <w:rsid w:val="0081552B"/>
    <w:rsid w:val="00815650"/>
    <w:rsid w:val="008158FF"/>
    <w:rsid w:val="00817A5A"/>
    <w:rsid w:val="00817F12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536"/>
    <w:rsid w:val="00823701"/>
    <w:rsid w:val="00823DCA"/>
    <w:rsid w:val="00824741"/>
    <w:rsid w:val="00824B36"/>
    <w:rsid w:val="00824CBE"/>
    <w:rsid w:val="008252C0"/>
    <w:rsid w:val="008257BA"/>
    <w:rsid w:val="00825831"/>
    <w:rsid w:val="00825BB2"/>
    <w:rsid w:val="00826042"/>
    <w:rsid w:val="008261EF"/>
    <w:rsid w:val="00826445"/>
    <w:rsid w:val="00826DD8"/>
    <w:rsid w:val="00830433"/>
    <w:rsid w:val="008307B8"/>
    <w:rsid w:val="00830B99"/>
    <w:rsid w:val="00832646"/>
    <w:rsid w:val="0083322B"/>
    <w:rsid w:val="008335A9"/>
    <w:rsid w:val="0083396A"/>
    <w:rsid w:val="00833987"/>
    <w:rsid w:val="00834665"/>
    <w:rsid w:val="00834DFA"/>
    <w:rsid w:val="0083502F"/>
    <w:rsid w:val="008350EA"/>
    <w:rsid w:val="00836D73"/>
    <w:rsid w:val="00837298"/>
    <w:rsid w:val="00837BD4"/>
    <w:rsid w:val="00837C33"/>
    <w:rsid w:val="0084035F"/>
    <w:rsid w:val="00840371"/>
    <w:rsid w:val="008409E9"/>
    <w:rsid w:val="00840DF2"/>
    <w:rsid w:val="00840F13"/>
    <w:rsid w:val="00840FC3"/>
    <w:rsid w:val="00841404"/>
    <w:rsid w:val="008416AF"/>
    <w:rsid w:val="00841ADD"/>
    <w:rsid w:val="008424DD"/>
    <w:rsid w:val="008428B5"/>
    <w:rsid w:val="00842BAF"/>
    <w:rsid w:val="00842DAE"/>
    <w:rsid w:val="0084370F"/>
    <w:rsid w:val="00844162"/>
    <w:rsid w:val="00844C06"/>
    <w:rsid w:val="00844D67"/>
    <w:rsid w:val="008453E8"/>
    <w:rsid w:val="00845997"/>
    <w:rsid w:val="00845E32"/>
    <w:rsid w:val="00846124"/>
    <w:rsid w:val="0084642D"/>
    <w:rsid w:val="0084683C"/>
    <w:rsid w:val="00846C3E"/>
    <w:rsid w:val="00847234"/>
    <w:rsid w:val="0084741A"/>
    <w:rsid w:val="00847930"/>
    <w:rsid w:val="00847F47"/>
    <w:rsid w:val="008507AA"/>
    <w:rsid w:val="008511FB"/>
    <w:rsid w:val="00851814"/>
    <w:rsid w:val="008531E2"/>
    <w:rsid w:val="00853E2E"/>
    <w:rsid w:val="00854BB3"/>
    <w:rsid w:val="0085631B"/>
    <w:rsid w:val="00857F9C"/>
    <w:rsid w:val="00860496"/>
    <w:rsid w:val="00861A54"/>
    <w:rsid w:val="00861B77"/>
    <w:rsid w:val="00861CBB"/>
    <w:rsid w:val="00861E0F"/>
    <w:rsid w:val="008620A1"/>
    <w:rsid w:val="00862405"/>
    <w:rsid w:val="008630CC"/>
    <w:rsid w:val="00863897"/>
    <w:rsid w:val="0086397C"/>
    <w:rsid w:val="00863A2D"/>
    <w:rsid w:val="00863BD4"/>
    <w:rsid w:val="00863C98"/>
    <w:rsid w:val="00864208"/>
    <w:rsid w:val="008643E4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1E08"/>
    <w:rsid w:val="0087265E"/>
    <w:rsid w:val="008727B2"/>
    <w:rsid w:val="00873517"/>
    <w:rsid w:val="00873866"/>
    <w:rsid w:val="008741F9"/>
    <w:rsid w:val="0087481F"/>
    <w:rsid w:val="00874A3B"/>
    <w:rsid w:val="00874F72"/>
    <w:rsid w:val="0087514D"/>
    <w:rsid w:val="008752F1"/>
    <w:rsid w:val="00875B30"/>
    <w:rsid w:val="00875FFD"/>
    <w:rsid w:val="0087721E"/>
    <w:rsid w:val="008775FA"/>
    <w:rsid w:val="00877A24"/>
    <w:rsid w:val="00880723"/>
    <w:rsid w:val="00880940"/>
    <w:rsid w:val="00880CBE"/>
    <w:rsid w:val="00880FBF"/>
    <w:rsid w:val="00880FF9"/>
    <w:rsid w:val="00881042"/>
    <w:rsid w:val="008810A5"/>
    <w:rsid w:val="008812AD"/>
    <w:rsid w:val="00881BCC"/>
    <w:rsid w:val="0088203E"/>
    <w:rsid w:val="00882075"/>
    <w:rsid w:val="008820AE"/>
    <w:rsid w:val="00882147"/>
    <w:rsid w:val="0088219F"/>
    <w:rsid w:val="0088321A"/>
    <w:rsid w:val="008838AC"/>
    <w:rsid w:val="00885A95"/>
    <w:rsid w:val="0088614D"/>
    <w:rsid w:val="00886A42"/>
    <w:rsid w:val="00886D53"/>
    <w:rsid w:val="008872E6"/>
    <w:rsid w:val="0088736D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BA0"/>
    <w:rsid w:val="00892FD6"/>
    <w:rsid w:val="00893314"/>
    <w:rsid w:val="008934AF"/>
    <w:rsid w:val="00894203"/>
    <w:rsid w:val="0089465F"/>
    <w:rsid w:val="008946C8"/>
    <w:rsid w:val="0089477B"/>
    <w:rsid w:val="0089511F"/>
    <w:rsid w:val="00895B1A"/>
    <w:rsid w:val="00897138"/>
    <w:rsid w:val="0089754A"/>
    <w:rsid w:val="008A00D6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017"/>
    <w:rsid w:val="008A430F"/>
    <w:rsid w:val="008A4498"/>
    <w:rsid w:val="008A4539"/>
    <w:rsid w:val="008A4566"/>
    <w:rsid w:val="008A4B38"/>
    <w:rsid w:val="008A4D20"/>
    <w:rsid w:val="008A54C2"/>
    <w:rsid w:val="008A63EB"/>
    <w:rsid w:val="008A65F5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1B8"/>
    <w:rsid w:val="008B2BC1"/>
    <w:rsid w:val="008B3436"/>
    <w:rsid w:val="008B4094"/>
    <w:rsid w:val="008B4739"/>
    <w:rsid w:val="008B5301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9A6"/>
    <w:rsid w:val="008C1EA0"/>
    <w:rsid w:val="008C2956"/>
    <w:rsid w:val="008C2D70"/>
    <w:rsid w:val="008C3242"/>
    <w:rsid w:val="008C3FF9"/>
    <w:rsid w:val="008C4060"/>
    <w:rsid w:val="008C4941"/>
    <w:rsid w:val="008C49C7"/>
    <w:rsid w:val="008C4EEC"/>
    <w:rsid w:val="008C633A"/>
    <w:rsid w:val="008C6466"/>
    <w:rsid w:val="008C7EB1"/>
    <w:rsid w:val="008D108F"/>
    <w:rsid w:val="008D15EE"/>
    <w:rsid w:val="008D240E"/>
    <w:rsid w:val="008D2D10"/>
    <w:rsid w:val="008D2F9C"/>
    <w:rsid w:val="008D31EB"/>
    <w:rsid w:val="008D3F30"/>
    <w:rsid w:val="008D451A"/>
    <w:rsid w:val="008D4A8E"/>
    <w:rsid w:val="008D4AC2"/>
    <w:rsid w:val="008D4B56"/>
    <w:rsid w:val="008D4D71"/>
    <w:rsid w:val="008D4DBE"/>
    <w:rsid w:val="008D5A68"/>
    <w:rsid w:val="008D5A87"/>
    <w:rsid w:val="008D6BC5"/>
    <w:rsid w:val="008D6D98"/>
    <w:rsid w:val="008D780C"/>
    <w:rsid w:val="008E008E"/>
    <w:rsid w:val="008E0D88"/>
    <w:rsid w:val="008E0F1A"/>
    <w:rsid w:val="008E1210"/>
    <w:rsid w:val="008E1395"/>
    <w:rsid w:val="008E1489"/>
    <w:rsid w:val="008E212C"/>
    <w:rsid w:val="008E2849"/>
    <w:rsid w:val="008E28BF"/>
    <w:rsid w:val="008E3004"/>
    <w:rsid w:val="008E3688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36A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B55"/>
    <w:rsid w:val="008F2F16"/>
    <w:rsid w:val="008F32D5"/>
    <w:rsid w:val="008F37A3"/>
    <w:rsid w:val="008F3A5A"/>
    <w:rsid w:val="008F3F57"/>
    <w:rsid w:val="008F447E"/>
    <w:rsid w:val="008F5107"/>
    <w:rsid w:val="008F5176"/>
    <w:rsid w:val="008F54B2"/>
    <w:rsid w:val="008F58BE"/>
    <w:rsid w:val="008F5B63"/>
    <w:rsid w:val="008F5D30"/>
    <w:rsid w:val="008F6171"/>
    <w:rsid w:val="008F722E"/>
    <w:rsid w:val="008F7848"/>
    <w:rsid w:val="0090007F"/>
    <w:rsid w:val="0090121D"/>
    <w:rsid w:val="009015CA"/>
    <w:rsid w:val="00901DB3"/>
    <w:rsid w:val="009031EC"/>
    <w:rsid w:val="00904B32"/>
    <w:rsid w:val="0090556D"/>
    <w:rsid w:val="0090564A"/>
    <w:rsid w:val="009056C1"/>
    <w:rsid w:val="00905A4B"/>
    <w:rsid w:val="00905C4C"/>
    <w:rsid w:val="009062A5"/>
    <w:rsid w:val="00906793"/>
    <w:rsid w:val="009069F0"/>
    <w:rsid w:val="00906A3F"/>
    <w:rsid w:val="00906AA8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5FA"/>
    <w:rsid w:val="00913FC1"/>
    <w:rsid w:val="0091404A"/>
    <w:rsid w:val="009142AD"/>
    <w:rsid w:val="009149BA"/>
    <w:rsid w:val="00914ACB"/>
    <w:rsid w:val="00915283"/>
    <w:rsid w:val="009179EF"/>
    <w:rsid w:val="009179F3"/>
    <w:rsid w:val="00917B85"/>
    <w:rsid w:val="00920BCE"/>
    <w:rsid w:val="00920F5C"/>
    <w:rsid w:val="009216DF"/>
    <w:rsid w:val="00921B55"/>
    <w:rsid w:val="00921F11"/>
    <w:rsid w:val="009221E9"/>
    <w:rsid w:val="009227CB"/>
    <w:rsid w:val="0092287E"/>
    <w:rsid w:val="00922926"/>
    <w:rsid w:val="00923B02"/>
    <w:rsid w:val="00923B0B"/>
    <w:rsid w:val="00924437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00B"/>
    <w:rsid w:val="009373B2"/>
    <w:rsid w:val="009376FB"/>
    <w:rsid w:val="00937737"/>
    <w:rsid w:val="0093784D"/>
    <w:rsid w:val="00941181"/>
    <w:rsid w:val="0094176C"/>
    <w:rsid w:val="00941971"/>
    <w:rsid w:val="00941991"/>
    <w:rsid w:val="00942C7F"/>
    <w:rsid w:val="00942CB8"/>
    <w:rsid w:val="009430B1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2A0"/>
    <w:rsid w:val="0095469C"/>
    <w:rsid w:val="009546E3"/>
    <w:rsid w:val="009548BB"/>
    <w:rsid w:val="00954974"/>
    <w:rsid w:val="00954E68"/>
    <w:rsid w:val="00954F56"/>
    <w:rsid w:val="00955057"/>
    <w:rsid w:val="00955091"/>
    <w:rsid w:val="00955ECD"/>
    <w:rsid w:val="009560BE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277E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211F"/>
    <w:rsid w:val="00972B8D"/>
    <w:rsid w:val="00972F11"/>
    <w:rsid w:val="009734EE"/>
    <w:rsid w:val="00973C6D"/>
    <w:rsid w:val="00973FBB"/>
    <w:rsid w:val="00973FE7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77A2C"/>
    <w:rsid w:val="00980EFC"/>
    <w:rsid w:val="00981D52"/>
    <w:rsid w:val="00981E44"/>
    <w:rsid w:val="00982342"/>
    <w:rsid w:val="00982430"/>
    <w:rsid w:val="00982F6E"/>
    <w:rsid w:val="00984987"/>
    <w:rsid w:val="00984D31"/>
    <w:rsid w:val="009852C8"/>
    <w:rsid w:val="009861F0"/>
    <w:rsid w:val="0098637E"/>
    <w:rsid w:val="00986446"/>
    <w:rsid w:val="009875E6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2213"/>
    <w:rsid w:val="0099413A"/>
    <w:rsid w:val="00994415"/>
    <w:rsid w:val="009948AE"/>
    <w:rsid w:val="0099529C"/>
    <w:rsid w:val="0099536E"/>
    <w:rsid w:val="009953A7"/>
    <w:rsid w:val="00995E84"/>
    <w:rsid w:val="00995EA0"/>
    <w:rsid w:val="00995F3E"/>
    <w:rsid w:val="009960EA"/>
    <w:rsid w:val="00996815"/>
    <w:rsid w:val="00996889"/>
    <w:rsid w:val="00996A20"/>
    <w:rsid w:val="00996AD5"/>
    <w:rsid w:val="0099702E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30E"/>
    <w:rsid w:val="009A59BD"/>
    <w:rsid w:val="009A5F9F"/>
    <w:rsid w:val="009A603E"/>
    <w:rsid w:val="009A643B"/>
    <w:rsid w:val="009A6A0D"/>
    <w:rsid w:val="009A716F"/>
    <w:rsid w:val="009A7EA9"/>
    <w:rsid w:val="009B002B"/>
    <w:rsid w:val="009B055D"/>
    <w:rsid w:val="009B0F3E"/>
    <w:rsid w:val="009B1632"/>
    <w:rsid w:val="009B1D37"/>
    <w:rsid w:val="009B22A9"/>
    <w:rsid w:val="009B28BB"/>
    <w:rsid w:val="009B353E"/>
    <w:rsid w:val="009B4163"/>
    <w:rsid w:val="009B4AA3"/>
    <w:rsid w:val="009B5B8B"/>
    <w:rsid w:val="009B5C99"/>
    <w:rsid w:val="009B6BA2"/>
    <w:rsid w:val="009B6BE2"/>
    <w:rsid w:val="009B7230"/>
    <w:rsid w:val="009B7CA2"/>
    <w:rsid w:val="009C082E"/>
    <w:rsid w:val="009C0E72"/>
    <w:rsid w:val="009C1109"/>
    <w:rsid w:val="009C1210"/>
    <w:rsid w:val="009C226A"/>
    <w:rsid w:val="009C2ACE"/>
    <w:rsid w:val="009C34C6"/>
    <w:rsid w:val="009C4457"/>
    <w:rsid w:val="009C48D2"/>
    <w:rsid w:val="009C49DB"/>
    <w:rsid w:val="009C5765"/>
    <w:rsid w:val="009C57B2"/>
    <w:rsid w:val="009C735A"/>
    <w:rsid w:val="009C7428"/>
    <w:rsid w:val="009C7BBF"/>
    <w:rsid w:val="009C7BF1"/>
    <w:rsid w:val="009D0234"/>
    <w:rsid w:val="009D03BA"/>
    <w:rsid w:val="009D07A8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CE1"/>
    <w:rsid w:val="009D6E91"/>
    <w:rsid w:val="009D70BE"/>
    <w:rsid w:val="009D71F4"/>
    <w:rsid w:val="009D7232"/>
    <w:rsid w:val="009D7405"/>
    <w:rsid w:val="009D7CEB"/>
    <w:rsid w:val="009D7D0F"/>
    <w:rsid w:val="009E06DB"/>
    <w:rsid w:val="009E0969"/>
    <w:rsid w:val="009E11BC"/>
    <w:rsid w:val="009E1679"/>
    <w:rsid w:val="009E18D3"/>
    <w:rsid w:val="009E22B3"/>
    <w:rsid w:val="009E2ED7"/>
    <w:rsid w:val="009E3466"/>
    <w:rsid w:val="009E393C"/>
    <w:rsid w:val="009E3AE2"/>
    <w:rsid w:val="009E3D09"/>
    <w:rsid w:val="009E3D7A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159"/>
    <w:rsid w:val="009F1200"/>
    <w:rsid w:val="009F17C8"/>
    <w:rsid w:val="009F18F6"/>
    <w:rsid w:val="009F1BB3"/>
    <w:rsid w:val="009F265B"/>
    <w:rsid w:val="009F2A07"/>
    <w:rsid w:val="009F2AD5"/>
    <w:rsid w:val="009F2FE2"/>
    <w:rsid w:val="009F33D0"/>
    <w:rsid w:val="009F349B"/>
    <w:rsid w:val="009F34A4"/>
    <w:rsid w:val="009F3C44"/>
    <w:rsid w:val="009F411B"/>
    <w:rsid w:val="009F4D76"/>
    <w:rsid w:val="009F4F1A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0726B"/>
    <w:rsid w:val="00A10810"/>
    <w:rsid w:val="00A10929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25"/>
    <w:rsid w:val="00A13E79"/>
    <w:rsid w:val="00A13EFA"/>
    <w:rsid w:val="00A14847"/>
    <w:rsid w:val="00A14867"/>
    <w:rsid w:val="00A14C86"/>
    <w:rsid w:val="00A15CCF"/>
    <w:rsid w:val="00A1684E"/>
    <w:rsid w:val="00A16B38"/>
    <w:rsid w:val="00A16D3D"/>
    <w:rsid w:val="00A16EC1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4AE4"/>
    <w:rsid w:val="00A25B33"/>
    <w:rsid w:val="00A25C40"/>
    <w:rsid w:val="00A26DA1"/>
    <w:rsid w:val="00A26F89"/>
    <w:rsid w:val="00A2754C"/>
    <w:rsid w:val="00A27C59"/>
    <w:rsid w:val="00A27CE9"/>
    <w:rsid w:val="00A27FAF"/>
    <w:rsid w:val="00A303EE"/>
    <w:rsid w:val="00A31B53"/>
    <w:rsid w:val="00A3225D"/>
    <w:rsid w:val="00A3228F"/>
    <w:rsid w:val="00A32D83"/>
    <w:rsid w:val="00A32FB6"/>
    <w:rsid w:val="00A33031"/>
    <w:rsid w:val="00A33249"/>
    <w:rsid w:val="00A33FD5"/>
    <w:rsid w:val="00A340A1"/>
    <w:rsid w:val="00A34C18"/>
    <w:rsid w:val="00A35DEF"/>
    <w:rsid w:val="00A35EF7"/>
    <w:rsid w:val="00A36677"/>
    <w:rsid w:val="00A366A4"/>
    <w:rsid w:val="00A36A8A"/>
    <w:rsid w:val="00A37717"/>
    <w:rsid w:val="00A37813"/>
    <w:rsid w:val="00A37B2A"/>
    <w:rsid w:val="00A40474"/>
    <w:rsid w:val="00A41B4F"/>
    <w:rsid w:val="00A41C18"/>
    <w:rsid w:val="00A421E6"/>
    <w:rsid w:val="00A4256D"/>
    <w:rsid w:val="00A42A07"/>
    <w:rsid w:val="00A42BB2"/>
    <w:rsid w:val="00A42DEB"/>
    <w:rsid w:val="00A432F2"/>
    <w:rsid w:val="00A4358E"/>
    <w:rsid w:val="00A4359E"/>
    <w:rsid w:val="00A4372B"/>
    <w:rsid w:val="00A43F23"/>
    <w:rsid w:val="00A44207"/>
    <w:rsid w:val="00A4432C"/>
    <w:rsid w:val="00A443F6"/>
    <w:rsid w:val="00A44815"/>
    <w:rsid w:val="00A45776"/>
    <w:rsid w:val="00A45DB9"/>
    <w:rsid w:val="00A4660C"/>
    <w:rsid w:val="00A46C9B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25C6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6272"/>
    <w:rsid w:val="00A5644F"/>
    <w:rsid w:val="00A5708A"/>
    <w:rsid w:val="00A5738E"/>
    <w:rsid w:val="00A579DF"/>
    <w:rsid w:val="00A57D5C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09D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DC5"/>
    <w:rsid w:val="00A708A6"/>
    <w:rsid w:val="00A70B39"/>
    <w:rsid w:val="00A70BD7"/>
    <w:rsid w:val="00A711DD"/>
    <w:rsid w:val="00A7152C"/>
    <w:rsid w:val="00A7215C"/>
    <w:rsid w:val="00A729C6"/>
    <w:rsid w:val="00A72B57"/>
    <w:rsid w:val="00A72EC3"/>
    <w:rsid w:val="00A736DA"/>
    <w:rsid w:val="00A73939"/>
    <w:rsid w:val="00A74326"/>
    <w:rsid w:val="00A74507"/>
    <w:rsid w:val="00A7646E"/>
    <w:rsid w:val="00A76A43"/>
    <w:rsid w:val="00A76D47"/>
    <w:rsid w:val="00A771C5"/>
    <w:rsid w:val="00A7724D"/>
    <w:rsid w:val="00A773CF"/>
    <w:rsid w:val="00A77E29"/>
    <w:rsid w:val="00A80B4C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CCF"/>
    <w:rsid w:val="00A86085"/>
    <w:rsid w:val="00A863A9"/>
    <w:rsid w:val="00A8689B"/>
    <w:rsid w:val="00A87CEE"/>
    <w:rsid w:val="00A87E2E"/>
    <w:rsid w:val="00A90165"/>
    <w:rsid w:val="00A90D20"/>
    <w:rsid w:val="00A91C72"/>
    <w:rsid w:val="00A91D96"/>
    <w:rsid w:val="00A91F3E"/>
    <w:rsid w:val="00A93981"/>
    <w:rsid w:val="00A93BA1"/>
    <w:rsid w:val="00A93C50"/>
    <w:rsid w:val="00A93D80"/>
    <w:rsid w:val="00A94079"/>
    <w:rsid w:val="00A94949"/>
    <w:rsid w:val="00A94C4D"/>
    <w:rsid w:val="00A9558A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9A6"/>
    <w:rsid w:val="00AA4CA3"/>
    <w:rsid w:val="00AA51A3"/>
    <w:rsid w:val="00AA643E"/>
    <w:rsid w:val="00AA690E"/>
    <w:rsid w:val="00AA69AC"/>
    <w:rsid w:val="00AA75D3"/>
    <w:rsid w:val="00AA7992"/>
    <w:rsid w:val="00AA7B3D"/>
    <w:rsid w:val="00AB0342"/>
    <w:rsid w:val="00AB0494"/>
    <w:rsid w:val="00AB0CB0"/>
    <w:rsid w:val="00AB127B"/>
    <w:rsid w:val="00AB17BA"/>
    <w:rsid w:val="00AB1C50"/>
    <w:rsid w:val="00AB1F85"/>
    <w:rsid w:val="00AB230D"/>
    <w:rsid w:val="00AB33C8"/>
    <w:rsid w:val="00AB356C"/>
    <w:rsid w:val="00AB36F0"/>
    <w:rsid w:val="00AB4554"/>
    <w:rsid w:val="00AB49D2"/>
    <w:rsid w:val="00AB503C"/>
    <w:rsid w:val="00AB538E"/>
    <w:rsid w:val="00AB5475"/>
    <w:rsid w:val="00AB5775"/>
    <w:rsid w:val="00AB57D2"/>
    <w:rsid w:val="00AB5C59"/>
    <w:rsid w:val="00AB5D62"/>
    <w:rsid w:val="00AB6661"/>
    <w:rsid w:val="00AB6B86"/>
    <w:rsid w:val="00AB6BE5"/>
    <w:rsid w:val="00AB70B9"/>
    <w:rsid w:val="00AB71E3"/>
    <w:rsid w:val="00AB7FAD"/>
    <w:rsid w:val="00AC1028"/>
    <w:rsid w:val="00AC1C18"/>
    <w:rsid w:val="00AC2267"/>
    <w:rsid w:val="00AC295D"/>
    <w:rsid w:val="00AC2CDC"/>
    <w:rsid w:val="00AC2D10"/>
    <w:rsid w:val="00AC2DE6"/>
    <w:rsid w:val="00AC2E11"/>
    <w:rsid w:val="00AC2F43"/>
    <w:rsid w:val="00AC312B"/>
    <w:rsid w:val="00AC343E"/>
    <w:rsid w:val="00AC3F86"/>
    <w:rsid w:val="00AC577E"/>
    <w:rsid w:val="00AC5A87"/>
    <w:rsid w:val="00AC5CA1"/>
    <w:rsid w:val="00AC642A"/>
    <w:rsid w:val="00AC6538"/>
    <w:rsid w:val="00AC6A9D"/>
    <w:rsid w:val="00AC7032"/>
    <w:rsid w:val="00AC79F5"/>
    <w:rsid w:val="00AC7B1B"/>
    <w:rsid w:val="00AC7C88"/>
    <w:rsid w:val="00AD0212"/>
    <w:rsid w:val="00AD09A2"/>
    <w:rsid w:val="00AD09F6"/>
    <w:rsid w:val="00AD0AEF"/>
    <w:rsid w:val="00AD0ED9"/>
    <w:rsid w:val="00AD0F88"/>
    <w:rsid w:val="00AD1456"/>
    <w:rsid w:val="00AD1465"/>
    <w:rsid w:val="00AD1B17"/>
    <w:rsid w:val="00AD1F06"/>
    <w:rsid w:val="00AD2448"/>
    <w:rsid w:val="00AD30EB"/>
    <w:rsid w:val="00AD34BF"/>
    <w:rsid w:val="00AD35A8"/>
    <w:rsid w:val="00AD3AEE"/>
    <w:rsid w:val="00AD4286"/>
    <w:rsid w:val="00AD466C"/>
    <w:rsid w:val="00AD4C7D"/>
    <w:rsid w:val="00AD58DF"/>
    <w:rsid w:val="00AD597B"/>
    <w:rsid w:val="00AD5A34"/>
    <w:rsid w:val="00AD5D46"/>
    <w:rsid w:val="00AD6824"/>
    <w:rsid w:val="00AD68C4"/>
    <w:rsid w:val="00AD6C39"/>
    <w:rsid w:val="00AD6DC0"/>
    <w:rsid w:val="00AD6E74"/>
    <w:rsid w:val="00AD7284"/>
    <w:rsid w:val="00AD7A89"/>
    <w:rsid w:val="00AD7B53"/>
    <w:rsid w:val="00AE0B0D"/>
    <w:rsid w:val="00AE0B7F"/>
    <w:rsid w:val="00AE1801"/>
    <w:rsid w:val="00AE19E3"/>
    <w:rsid w:val="00AE2355"/>
    <w:rsid w:val="00AE2674"/>
    <w:rsid w:val="00AE2CD9"/>
    <w:rsid w:val="00AE2FF9"/>
    <w:rsid w:val="00AE3C83"/>
    <w:rsid w:val="00AE3CE4"/>
    <w:rsid w:val="00AE48D7"/>
    <w:rsid w:val="00AE4B63"/>
    <w:rsid w:val="00AE5731"/>
    <w:rsid w:val="00AE5935"/>
    <w:rsid w:val="00AE5D3A"/>
    <w:rsid w:val="00AE6532"/>
    <w:rsid w:val="00AE67C5"/>
    <w:rsid w:val="00AE69C4"/>
    <w:rsid w:val="00AE721E"/>
    <w:rsid w:val="00AE77E4"/>
    <w:rsid w:val="00AE7FFB"/>
    <w:rsid w:val="00AF02AA"/>
    <w:rsid w:val="00AF0600"/>
    <w:rsid w:val="00AF0E3D"/>
    <w:rsid w:val="00AF0EA2"/>
    <w:rsid w:val="00AF12B3"/>
    <w:rsid w:val="00AF150C"/>
    <w:rsid w:val="00AF1721"/>
    <w:rsid w:val="00AF2467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7B59"/>
    <w:rsid w:val="00B01414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78AC"/>
    <w:rsid w:val="00B07E15"/>
    <w:rsid w:val="00B10BA7"/>
    <w:rsid w:val="00B10CB5"/>
    <w:rsid w:val="00B118F6"/>
    <w:rsid w:val="00B11B5D"/>
    <w:rsid w:val="00B120E7"/>
    <w:rsid w:val="00B126F3"/>
    <w:rsid w:val="00B129BC"/>
    <w:rsid w:val="00B1319A"/>
    <w:rsid w:val="00B132DF"/>
    <w:rsid w:val="00B13568"/>
    <w:rsid w:val="00B139BA"/>
    <w:rsid w:val="00B1558C"/>
    <w:rsid w:val="00B163C2"/>
    <w:rsid w:val="00B16825"/>
    <w:rsid w:val="00B17563"/>
    <w:rsid w:val="00B17E4E"/>
    <w:rsid w:val="00B203AC"/>
    <w:rsid w:val="00B207C6"/>
    <w:rsid w:val="00B210E1"/>
    <w:rsid w:val="00B21414"/>
    <w:rsid w:val="00B2169F"/>
    <w:rsid w:val="00B21D06"/>
    <w:rsid w:val="00B21E87"/>
    <w:rsid w:val="00B22037"/>
    <w:rsid w:val="00B22205"/>
    <w:rsid w:val="00B22235"/>
    <w:rsid w:val="00B226E6"/>
    <w:rsid w:val="00B226EC"/>
    <w:rsid w:val="00B2386B"/>
    <w:rsid w:val="00B24985"/>
    <w:rsid w:val="00B24AFD"/>
    <w:rsid w:val="00B24B95"/>
    <w:rsid w:val="00B251E0"/>
    <w:rsid w:val="00B25728"/>
    <w:rsid w:val="00B259D9"/>
    <w:rsid w:val="00B25BD5"/>
    <w:rsid w:val="00B25F2F"/>
    <w:rsid w:val="00B26CC4"/>
    <w:rsid w:val="00B26CEF"/>
    <w:rsid w:val="00B27229"/>
    <w:rsid w:val="00B27C91"/>
    <w:rsid w:val="00B27E5A"/>
    <w:rsid w:val="00B3021C"/>
    <w:rsid w:val="00B30771"/>
    <w:rsid w:val="00B309DC"/>
    <w:rsid w:val="00B31A88"/>
    <w:rsid w:val="00B324BB"/>
    <w:rsid w:val="00B333F7"/>
    <w:rsid w:val="00B33F2A"/>
    <w:rsid w:val="00B3401C"/>
    <w:rsid w:val="00B34EE7"/>
    <w:rsid w:val="00B354C7"/>
    <w:rsid w:val="00B35A2E"/>
    <w:rsid w:val="00B35D85"/>
    <w:rsid w:val="00B36114"/>
    <w:rsid w:val="00B36DDE"/>
    <w:rsid w:val="00B36F36"/>
    <w:rsid w:val="00B37D2D"/>
    <w:rsid w:val="00B403E1"/>
    <w:rsid w:val="00B40A89"/>
    <w:rsid w:val="00B40E1F"/>
    <w:rsid w:val="00B411D3"/>
    <w:rsid w:val="00B4154D"/>
    <w:rsid w:val="00B41D9E"/>
    <w:rsid w:val="00B432CC"/>
    <w:rsid w:val="00B43782"/>
    <w:rsid w:val="00B437A9"/>
    <w:rsid w:val="00B43930"/>
    <w:rsid w:val="00B43C68"/>
    <w:rsid w:val="00B43D39"/>
    <w:rsid w:val="00B445CC"/>
    <w:rsid w:val="00B44714"/>
    <w:rsid w:val="00B45714"/>
    <w:rsid w:val="00B458AB"/>
    <w:rsid w:val="00B46BA6"/>
    <w:rsid w:val="00B4791E"/>
    <w:rsid w:val="00B5092D"/>
    <w:rsid w:val="00B50976"/>
    <w:rsid w:val="00B5104F"/>
    <w:rsid w:val="00B51114"/>
    <w:rsid w:val="00B5156D"/>
    <w:rsid w:val="00B5163C"/>
    <w:rsid w:val="00B51940"/>
    <w:rsid w:val="00B51DDA"/>
    <w:rsid w:val="00B51FC8"/>
    <w:rsid w:val="00B522CF"/>
    <w:rsid w:val="00B5230A"/>
    <w:rsid w:val="00B52361"/>
    <w:rsid w:val="00B52730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1C0"/>
    <w:rsid w:val="00B62446"/>
    <w:rsid w:val="00B63308"/>
    <w:rsid w:val="00B63344"/>
    <w:rsid w:val="00B635A8"/>
    <w:rsid w:val="00B63B7D"/>
    <w:rsid w:val="00B63FFA"/>
    <w:rsid w:val="00B6555F"/>
    <w:rsid w:val="00B66304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C3D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891"/>
    <w:rsid w:val="00B82ABB"/>
    <w:rsid w:val="00B82EE7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6E7E"/>
    <w:rsid w:val="00B8751E"/>
    <w:rsid w:val="00B87D20"/>
    <w:rsid w:val="00B90140"/>
    <w:rsid w:val="00B90B41"/>
    <w:rsid w:val="00B916C7"/>
    <w:rsid w:val="00B920AD"/>
    <w:rsid w:val="00B92215"/>
    <w:rsid w:val="00B9223F"/>
    <w:rsid w:val="00B9258C"/>
    <w:rsid w:val="00B927FE"/>
    <w:rsid w:val="00B92917"/>
    <w:rsid w:val="00B92F53"/>
    <w:rsid w:val="00B934BE"/>
    <w:rsid w:val="00B93547"/>
    <w:rsid w:val="00B93782"/>
    <w:rsid w:val="00B9508E"/>
    <w:rsid w:val="00B95FCF"/>
    <w:rsid w:val="00B96641"/>
    <w:rsid w:val="00B966C2"/>
    <w:rsid w:val="00B968C6"/>
    <w:rsid w:val="00B968E4"/>
    <w:rsid w:val="00B970A9"/>
    <w:rsid w:val="00B97570"/>
    <w:rsid w:val="00B9791F"/>
    <w:rsid w:val="00B97E33"/>
    <w:rsid w:val="00B97F44"/>
    <w:rsid w:val="00B97FA9"/>
    <w:rsid w:val="00BA0463"/>
    <w:rsid w:val="00BA0538"/>
    <w:rsid w:val="00BA0BDB"/>
    <w:rsid w:val="00BA18A4"/>
    <w:rsid w:val="00BA1A2E"/>
    <w:rsid w:val="00BA1CEA"/>
    <w:rsid w:val="00BA2209"/>
    <w:rsid w:val="00BA2358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C90"/>
    <w:rsid w:val="00BB2DB9"/>
    <w:rsid w:val="00BB337C"/>
    <w:rsid w:val="00BB365B"/>
    <w:rsid w:val="00BB39A2"/>
    <w:rsid w:val="00BB423D"/>
    <w:rsid w:val="00BB48E0"/>
    <w:rsid w:val="00BB5000"/>
    <w:rsid w:val="00BB538F"/>
    <w:rsid w:val="00BB5717"/>
    <w:rsid w:val="00BB645E"/>
    <w:rsid w:val="00BB695F"/>
    <w:rsid w:val="00BB7117"/>
    <w:rsid w:val="00BB7DE6"/>
    <w:rsid w:val="00BC052A"/>
    <w:rsid w:val="00BC0729"/>
    <w:rsid w:val="00BC19CE"/>
    <w:rsid w:val="00BC230C"/>
    <w:rsid w:val="00BC2351"/>
    <w:rsid w:val="00BC2619"/>
    <w:rsid w:val="00BC3293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535"/>
    <w:rsid w:val="00BD1722"/>
    <w:rsid w:val="00BD18B5"/>
    <w:rsid w:val="00BD1A67"/>
    <w:rsid w:val="00BD1B74"/>
    <w:rsid w:val="00BD1BAA"/>
    <w:rsid w:val="00BD353F"/>
    <w:rsid w:val="00BD3619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12"/>
    <w:rsid w:val="00BD71AD"/>
    <w:rsid w:val="00BD7BDD"/>
    <w:rsid w:val="00BD7EDD"/>
    <w:rsid w:val="00BE0173"/>
    <w:rsid w:val="00BE0667"/>
    <w:rsid w:val="00BE1AEC"/>
    <w:rsid w:val="00BE1DB3"/>
    <w:rsid w:val="00BE2529"/>
    <w:rsid w:val="00BE3262"/>
    <w:rsid w:val="00BE3851"/>
    <w:rsid w:val="00BE4A6E"/>
    <w:rsid w:val="00BE4B08"/>
    <w:rsid w:val="00BE5518"/>
    <w:rsid w:val="00BE56CB"/>
    <w:rsid w:val="00BE5879"/>
    <w:rsid w:val="00BE5B6F"/>
    <w:rsid w:val="00BE5BC3"/>
    <w:rsid w:val="00BE7BAC"/>
    <w:rsid w:val="00BE7E07"/>
    <w:rsid w:val="00BF0B35"/>
    <w:rsid w:val="00BF1835"/>
    <w:rsid w:val="00BF1D16"/>
    <w:rsid w:val="00BF20C1"/>
    <w:rsid w:val="00BF2547"/>
    <w:rsid w:val="00BF2E6F"/>
    <w:rsid w:val="00BF327B"/>
    <w:rsid w:val="00BF4398"/>
    <w:rsid w:val="00BF4B77"/>
    <w:rsid w:val="00BF5CC8"/>
    <w:rsid w:val="00BF5E5B"/>
    <w:rsid w:val="00BF5FFD"/>
    <w:rsid w:val="00BF6DB5"/>
    <w:rsid w:val="00BF745A"/>
    <w:rsid w:val="00BF7BEF"/>
    <w:rsid w:val="00C004BE"/>
    <w:rsid w:val="00C00D1A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AEB"/>
    <w:rsid w:val="00C04C5F"/>
    <w:rsid w:val="00C04E8C"/>
    <w:rsid w:val="00C05591"/>
    <w:rsid w:val="00C05787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175BF"/>
    <w:rsid w:val="00C175F9"/>
    <w:rsid w:val="00C17FAB"/>
    <w:rsid w:val="00C200DE"/>
    <w:rsid w:val="00C20295"/>
    <w:rsid w:val="00C207B0"/>
    <w:rsid w:val="00C20C52"/>
    <w:rsid w:val="00C21CBD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A53"/>
    <w:rsid w:val="00C30C61"/>
    <w:rsid w:val="00C3160C"/>
    <w:rsid w:val="00C31E4D"/>
    <w:rsid w:val="00C32890"/>
    <w:rsid w:val="00C32C57"/>
    <w:rsid w:val="00C32DEC"/>
    <w:rsid w:val="00C33475"/>
    <w:rsid w:val="00C342CC"/>
    <w:rsid w:val="00C34F7E"/>
    <w:rsid w:val="00C352D1"/>
    <w:rsid w:val="00C363F1"/>
    <w:rsid w:val="00C364AA"/>
    <w:rsid w:val="00C37A4A"/>
    <w:rsid w:val="00C37B21"/>
    <w:rsid w:val="00C402F3"/>
    <w:rsid w:val="00C404AF"/>
    <w:rsid w:val="00C40503"/>
    <w:rsid w:val="00C41164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1628"/>
    <w:rsid w:val="00C519F5"/>
    <w:rsid w:val="00C5389C"/>
    <w:rsid w:val="00C53A3E"/>
    <w:rsid w:val="00C53E45"/>
    <w:rsid w:val="00C54081"/>
    <w:rsid w:val="00C546AB"/>
    <w:rsid w:val="00C5495A"/>
    <w:rsid w:val="00C5536D"/>
    <w:rsid w:val="00C55662"/>
    <w:rsid w:val="00C556C3"/>
    <w:rsid w:val="00C55B35"/>
    <w:rsid w:val="00C55D79"/>
    <w:rsid w:val="00C55F88"/>
    <w:rsid w:val="00C562E5"/>
    <w:rsid w:val="00C56FAC"/>
    <w:rsid w:val="00C577EE"/>
    <w:rsid w:val="00C600D3"/>
    <w:rsid w:val="00C612C0"/>
    <w:rsid w:val="00C61334"/>
    <w:rsid w:val="00C61BE0"/>
    <w:rsid w:val="00C62089"/>
    <w:rsid w:val="00C62103"/>
    <w:rsid w:val="00C62796"/>
    <w:rsid w:val="00C62A7B"/>
    <w:rsid w:val="00C62B2D"/>
    <w:rsid w:val="00C63302"/>
    <w:rsid w:val="00C63556"/>
    <w:rsid w:val="00C63A27"/>
    <w:rsid w:val="00C63BD1"/>
    <w:rsid w:val="00C63E25"/>
    <w:rsid w:val="00C63EC5"/>
    <w:rsid w:val="00C64CE7"/>
    <w:rsid w:val="00C65D28"/>
    <w:rsid w:val="00C65DF1"/>
    <w:rsid w:val="00C67093"/>
    <w:rsid w:val="00C6712C"/>
    <w:rsid w:val="00C67582"/>
    <w:rsid w:val="00C67963"/>
    <w:rsid w:val="00C67B27"/>
    <w:rsid w:val="00C67D59"/>
    <w:rsid w:val="00C7051D"/>
    <w:rsid w:val="00C70E11"/>
    <w:rsid w:val="00C70E47"/>
    <w:rsid w:val="00C710E3"/>
    <w:rsid w:val="00C71C7F"/>
    <w:rsid w:val="00C72276"/>
    <w:rsid w:val="00C72CFB"/>
    <w:rsid w:val="00C73D3A"/>
    <w:rsid w:val="00C73F23"/>
    <w:rsid w:val="00C74734"/>
    <w:rsid w:val="00C7558D"/>
    <w:rsid w:val="00C75C33"/>
    <w:rsid w:val="00C75F77"/>
    <w:rsid w:val="00C76129"/>
    <w:rsid w:val="00C764B0"/>
    <w:rsid w:val="00C76AF1"/>
    <w:rsid w:val="00C77362"/>
    <w:rsid w:val="00C7777B"/>
    <w:rsid w:val="00C77F1B"/>
    <w:rsid w:val="00C80D5E"/>
    <w:rsid w:val="00C81B50"/>
    <w:rsid w:val="00C823FC"/>
    <w:rsid w:val="00C82BFA"/>
    <w:rsid w:val="00C82D6C"/>
    <w:rsid w:val="00C830AD"/>
    <w:rsid w:val="00C83105"/>
    <w:rsid w:val="00C83467"/>
    <w:rsid w:val="00C84188"/>
    <w:rsid w:val="00C855A2"/>
    <w:rsid w:val="00C85F07"/>
    <w:rsid w:val="00C8611B"/>
    <w:rsid w:val="00C86731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4FB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6E57"/>
    <w:rsid w:val="00C96EE0"/>
    <w:rsid w:val="00C97307"/>
    <w:rsid w:val="00C9783C"/>
    <w:rsid w:val="00C97CFD"/>
    <w:rsid w:val="00CA06D5"/>
    <w:rsid w:val="00CA1216"/>
    <w:rsid w:val="00CA1396"/>
    <w:rsid w:val="00CA1527"/>
    <w:rsid w:val="00CA15B9"/>
    <w:rsid w:val="00CA161F"/>
    <w:rsid w:val="00CA1DD5"/>
    <w:rsid w:val="00CA1F43"/>
    <w:rsid w:val="00CA2344"/>
    <w:rsid w:val="00CA2CC2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D70"/>
    <w:rsid w:val="00CA6081"/>
    <w:rsid w:val="00CA656B"/>
    <w:rsid w:val="00CA69AE"/>
    <w:rsid w:val="00CA705F"/>
    <w:rsid w:val="00CA784C"/>
    <w:rsid w:val="00CA7F90"/>
    <w:rsid w:val="00CB0EE9"/>
    <w:rsid w:val="00CB1322"/>
    <w:rsid w:val="00CB14AB"/>
    <w:rsid w:val="00CB1D7C"/>
    <w:rsid w:val="00CB3611"/>
    <w:rsid w:val="00CB3653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88C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4CA9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58B"/>
    <w:rsid w:val="00CD27A8"/>
    <w:rsid w:val="00CD2959"/>
    <w:rsid w:val="00CD2E00"/>
    <w:rsid w:val="00CD368D"/>
    <w:rsid w:val="00CD3C61"/>
    <w:rsid w:val="00CD49DF"/>
    <w:rsid w:val="00CD4AB2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3A1D"/>
    <w:rsid w:val="00CE3AAE"/>
    <w:rsid w:val="00CE4528"/>
    <w:rsid w:val="00CE4799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20F"/>
    <w:rsid w:val="00CF2A31"/>
    <w:rsid w:val="00CF2E9A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0F2"/>
    <w:rsid w:val="00CF633F"/>
    <w:rsid w:val="00CF6986"/>
    <w:rsid w:val="00CF6E92"/>
    <w:rsid w:val="00CF71EB"/>
    <w:rsid w:val="00CF7B1F"/>
    <w:rsid w:val="00CF7CCD"/>
    <w:rsid w:val="00D011A3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59B"/>
    <w:rsid w:val="00D0677B"/>
    <w:rsid w:val="00D06A8F"/>
    <w:rsid w:val="00D06E8B"/>
    <w:rsid w:val="00D07678"/>
    <w:rsid w:val="00D07A9D"/>
    <w:rsid w:val="00D07D59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4861"/>
    <w:rsid w:val="00D14E47"/>
    <w:rsid w:val="00D150C7"/>
    <w:rsid w:val="00D153B7"/>
    <w:rsid w:val="00D15564"/>
    <w:rsid w:val="00D16580"/>
    <w:rsid w:val="00D16ACD"/>
    <w:rsid w:val="00D16E84"/>
    <w:rsid w:val="00D173EF"/>
    <w:rsid w:val="00D17775"/>
    <w:rsid w:val="00D17B23"/>
    <w:rsid w:val="00D17B59"/>
    <w:rsid w:val="00D17E04"/>
    <w:rsid w:val="00D20629"/>
    <w:rsid w:val="00D220EA"/>
    <w:rsid w:val="00D22491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D62"/>
    <w:rsid w:val="00D26E35"/>
    <w:rsid w:val="00D27211"/>
    <w:rsid w:val="00D274F5"/>
    <w:rsid w:val="00D27A10"/>
    <w:rsid w:val="00D30B7E"/>
    <w:rsid w:val="00D30FFF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ADB"/>
    <w:rsid w:val="00D35CB7"/>
    <w:rsid w:val="00D35EAC"/>
    <w:rsid w:val="00D36BC4"/>
    <w:rsid w:val="00D36D0D"/>
    <w:rsid w:val="00D37586"/>
    <w:rsid w:val="00D37AF2"/>
    <w:rsid w:val="00D4085C"/>
    <w:rsid w:val="00D4088A"/>
    <w:rsid w:val="00D408EF"/>
    <w:rsid w:val="00D40BEC"/>
    <w:rsid w:val="00D416C6"/>
    <w:rsid w:val="00D421B5"/>
    <w:rsid w:val="00D42246"/>
    <w:rsid w:val="00D4268E"/>
    <w:rsid w:val="00D42DE2"/>
    <w:rsid w:val="00D42F53"/>
    <w:rsid w:val="00D431B1"/>
    <w:rsid w:val="00D434DE"/>
    <w:rsid w:val="00D43C52"/>
    <w:rsid w:val="00D43FED"/>
    <w:rsid w:val="00D4412C"/>
    <w:rsid w:val="00D44481"/>
    <w:rsid w:val="00D4472F"/>
    <w:rsid w:val="00D44BFB"/>
    <w:rsid w:val="00D44D10"/>
    <w:rsid w:val="00D44E87"/>
    <w:rsid w:val="00D45D76"/>
    <w:rsid w:val="00D4735B"/>
    <w:rsid w:val="00D47466"/>
    <w:rsid w:val="00D47925"/>
    <w:rsid w:val="00D47F7A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4957"/>
    <w:rsid w:val="00D54AC2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3BCF"/>
    <w:rsid w:val="00D641CE"/>
    <w:rsid w:val="00D65F61"/>
    <w:rsid w:val="00D66121"/>
    <w:rsid w:val="00D66443"/>
    <w:rsid w:val="00D668B6"/>
    <w:rsid w:val="00D673B2"/>
    <w:rsid w:val="00D67465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52D"/>
    <w:rsid w:val="00D74B8A"/>
    <w:rsid w:val="00D74E42"/>
    <w:rsid w:val="00D74EA6"/>
    <w:rsid w:val="00D756E3"/>
    <w:rsid w:val="00D75E50"/>
    <w:rsid w:val="00D76032"/>
    <w:rsid w:val="00D772ED"/>
    <w:rsid w:val="00D77581"/>
    <w:rsid w:val="00D77799"/>
    <w:rsid w:val="00D80ADB"/>
    <w:rsid w:val="00D80EDC"/>
    <w:rsid w:val="00D82088"/>
    <w:rsid w:val="00D82DD2"/>
    <w:rsid w:val="00D830DD"/>
    <w:rsid w:val="00D8376A"/>
    <w:rsid w:val="00D841C4"/>
    <w:rsid w:val="00D84EA8"/>
    <w:rsid w:val="00D85BB7"/>
    <w:rsid w:val="00D8686F"/>
    <w:rsid w:val="00D86A78"/>
    <w:rsid w:val="00D86B0A"/>
    <w:rsid w:val="00D86FF6"/>
    <w:rsid w:val="00D87098"/>
    <w:rsid w:val="00D87606"/>
    <w:rsid w:val="00D87992"/>
    <w:rsid w:val="00D9014C"/>
    <w:rsid w:val="00D902D5"/>
    <w:rsid w:val="00D904DF"/>
    <w:rsid w:val="00D90595"/>
    <w:rsid w:val="00D90A7B"/>
    <w:rsid w:val="00D90ABC"/>
    <w:rsid w:val="00D90AE3"/>
    <w:rsid w:val="00D90B3C"/>
    <w:rsid w:val="00D911EF"/>
    <w:rsid w:val="00D9168C"/>
    <w:rsid w:val="00D92875"/>
    <w:rsid w:val="00D92AB3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5FD7"/>
    <w:rsid w:val="00D9677E"/>
    <w:rsid w:val="00D969B7"/>
    <w:rsid w:val="00D97032"/>
    <w:rsid w:val="00D97110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30F"/>
    <w:rsid w:val="00DA13DA"/>
    <w:rsid w:val="00DA161A"/>
    <w:rsid w:val="00DA1C3E"/>
    <w:rsid w:val="00DA2088"/>
    <w:rsid w:val="00DA218E"/>
    <w:rsid w:val="00DA259B"/>
    <w:rsid w:val="00DA2B41"/>
    <w:rsid w:val="00DA336C"/>
    <w:rsid w:val="00DA3B2B"/>
    <w:rsid w:val="00DA3DB2"/>
    <w:rsid w:val="00DA4412"/>
    <w:rsid w:val="00DA648F"/>
    <w:rsid w:val="00DB01B4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CF6"/>
    <w:rsid w:val="00DB2E86"/>
    <w:rsid w:val="00DB35AE"/>
    <w:rsid w:val="00DB38B5"/>
    <w:rsid w:val="00DB3A57"/>
    <w:rsid w:val="00DB3C9D"/>
    <w:rsid w:val="00DB4497"/>
    <w:rsid w:val="00DB4948"/>
    <w:rsid w:val="00DB5316"/>
    <w:rsid w:val="00DB6552"/>
    <w:rsid w:val="00DB6BB8"/>
    <w:rsid w:val="00DB6C21"/>
    <w:rsid w:val="00DC000A"/>
    <w:rsid w:val="00DC13DE"/>
    <w:rsid w:val="00DC1F85"/>
    <w:rsid w:val="00DC2186"/>
    <w:rsid w:val="00DC22FF"/>
    <w:rsid w:val="00DC23E9"/>
    <w:rsid w:val="00DC2D5C"/>
    <w:rsid w:val="00DC3851"/>
    <w:rsid w:val="00DC43EA"/>
    <w:rsid w:val="00DC4473"/>
    <w:rsid w:val="00DC44BA"/>
    <w:rsid w:val="00DC4573"/>
    <w:rsid w:val="00DC4760"/>
    <w:rsid w:val="00DC4AE2"/>
    <w:rsid w:val="00DC4F42"/>
    <w:rsid w:val="00DC5341"/>
    <w:rsid w:val="00DC53F7"/>
    <w:rsid w:val="00DC5792"/>
    <w:rsid w:val="00DC612D"/>
    <w:rsid w:val="00DC6588"/>
    <w:rsid w:val="00DC6C52"/>
    <w:rsid w:val="00DC7340"/>
    <w:rsid w:val="00DC74FC"/>
    <w:rsid w:val="00DD000F"/>
    <w:rsid w:val="00DD0714"/>
    <w:rsid w:val="00DD0FC5"/>
    <w:rsid w:val="00DD105E"/>
    <w:rsid w:val="00DD1112"/>
    <w:rsid w:val="00DD1679"/>
    <w:rsid w:val="00DD26C9"/>
    <w:rsid w:val="00DD29D7"/>
    <w:rsid w:val="00DD3587"/>
    <w:rsid w:val="00DD3906"/>
    <w:rsid w:val="00DD4418"/>
    <w:rsid w:val="00DD44D2"/>
    <w:rsid w:val="00DD49EC"/>
    <w:rsid w:val="00DD4A81"/>
    <w:rsid w:val="00DD4D53"/>
    <w:rsid w:val="00DD54AC"/>
    <w:rsid w:val="00DD559D"/>
    <w:rsid w:val="00DD5A32"/>
    <w:rsid w:val="00DD670E"/>
    <w:rsid w:val="00DD6CE7"/>
    <w:rsid w:val="00DD76E6"/>
    <w:rsid w:val="00DD7AAB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4BBF"/>
    <w:rsid w:val="00DE4F67"/>
    <w:rsid w:val="00DE5A64"/>
    <w:rsid w:val="00DE5CF1"/>
    <w:rsid w:val="00DE609F"/>
    <w:rsid w:val="00DE610A"/>
    <w:rsid w:val="00DE618A"/>
    <w:rsid w:val="00DE64E2"/>
    <w:rsid w:val="00DE68E4"/>
    <w:rsid w:val="00DE6BBB"/>
    <w:rsid w:val="00DE6E45"/>
    <w:rsid w:val="00DE78D8"/>
    <w:rsid w:val="00DE7F19"/>
    <w:rsid w:val="00DF0564"/>
    <w:rsid w:val="00DF05BD"/>
    <w:rsid w:val="00DF0955"/>
    <w:rsid w:val="00DF0962"/>
    <w:rsid w:val="00DF1385"/>
    <w:rsid w:val="00DF1CB9"/>
    <w:rsid w:val="00DF2058"/>
    <w:rsid w:val="00DF2C28"/>
    <w:rsid w:val="00DF2E9F"/>
    <w:rsid w:val="00DF3A48"/>
    <w:rsid w:val="00DF3BF1"/>
    <w:rsid w:val="00DF4570"/>
    <w:rsid w:val="00DF4ADB"/>
    <w:rsid w:val="00DF5077"/>
    <w:rsid w:val="00DF5334"/>
    <w:rsid w:val="00DF5393"/>
    <w:rsid w:val="00DF5B6D"/>
    <w:rsid w:val="00DF5C1F"/>
    <w:rsid w:val="00DF5D4F"/>
    <w:rsid w:val="00DF6FFA"/>
    <w:rsid w:val="00DF72C7"/>
    <w:rsid w:val="00DF73F1"/>
    <w:rsid w:val="00DF79C7"/>
    <w:rsid w:val="00DF7D75"/>
    <w:rsid w:val="00E00100"/>
    <w:rsid w:val="00E0044F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3BC4"/>
    <w:rsid w:val="00E03DD0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1276"/>
    <w:rsid w:val="00E1203E"/>
    <w:rsid w:val="00E1275E"/>
    <w:rsid w:val="00E12EC2"/>
    <w:rsid w:val="00E12F3A"/>
    <w:rsid w:val="00E1367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D2"/>
    <w:rsid w:val="00E21DE1"/>
    <w:rsid w:val="00E21E37"/>
    <w:rsid w:val="00E23229"/>
    <w:rsid w:val="00E23945"/>
    <w:rsid w:val="00E23E04"/>
    <w:rsid w:val="00E24B16"/>
    <w:rsid w:val="00E24C91"/>
    <w:rsid w:val="00E24CE0"/>
    <w:rsid w:val="00E25186"/>
    <w:rsid w:val="00E25753"/>
    <w:rsid w:val="00E25BC9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27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461"/>
    <w:rsid w:val="00E405D5"/>
    <w:rsid w:val="00E40B7D"/>
    <w:rsid w:val="00E41FCD"/>
    <w:rsid w:val="00E42882"/>
    <w:rsid w:val="00E42BDD"/>
    <w:rsid w:val="00E42FC5"/>
    <w:rsid w:val="00E449CD"/>
    <w:rsid w:val="00E4512A"/>
    <w:rsid w:val="00E4568A"/>
    <w:rsid w:val="00E4570A"/>
    <w:rsid w:val="00E45760"/>
    <w:rsid w:val="00E4590C"/>
    <w:rsid w:val="00E45919"/>
    <w:rsid w:val="00E45AEE"/>
    <w:rsid w:val="00E46257"/>
    <w:rsid w:val="00E4654E"/>
    <w:rsid w:val="00E46993"/>
    <w:rsid w:val="00E46B29"/>
    <w:rsid w:val="00E46CF7"/>
    <w:rsid w:val="00E47BD2"/>
    <w:rsid w:val="00E47E98"/>
    <w:rsid w:val="00E500AE"/>
    <w:rsid w:val="00E5042A"/>
    <w:rsid w:val="00E50AEC"/>
    <w:rsid w:val="00E50D5F"/>
    <w:rsid w:val="00E51036"/>
    <w:rsid w:val="00E518F2"/>
    <w:rsid w:val="00E51BF4"/>
    <w:rsid w:val="00E51D71"/>
    <w:rsid w:val="00E52313"/>
    <w:rsid w:val="00E5250E"/>
    <w:rsid w:val="00E52934"/>
    <w:rsid w:val="00E52A02"/>
    <w:rsid w:val="00E52BE3"/>
    <w:rsid w:val="00E532C2"/>
    <w:rsid w:val="00E535E1"/>
    <w:rsid w:val="00E53901"/>
    <w:rsid w:val="00E53DF1"/>
    <w:rsid w:val="00E53F3F"/>
    <w:rsid w:val="00E54B67"/>
    <w:rsid w:val="00E551BE"/>
    <w:rsid w:val="00E55290"/>
    <w:rsid w:val="00E559E2"/>
    <w:rsid w:val="00E55F7F"/>
    <w:rsid w:val="00E563B9"/>
    <w:rsid w:val="00E56E16"/>
    <w:rsid w:val="00E56E55"/>
    <w:rsid w:val="00E57891"/>
    <w:rsid w:val="00E57BB9"/>
    <w:rsid w:val="00E60150"/>
    <w:rsid w:val="00E61BB8"/>
    <w:rsid w:val="00E61F59"/>
    <w:rsid w:val="00E62234"/>
    <w:rsid w:val="00E622C4"/>
    <w:rsid w:val="00E62346"/>
    <w:rsid w:val="00E62A77"/>
    <w:rsid w:val="00E62CC4"/>
    <w:rsid w:val="00E6351C"/>
    <w:rsid w:val="00E636EE"/>
    <w:rsid w:val="00E637B4"/>
    <w:rsid w:val="00E63AF9"/>
    <w:rsid w:val="00E63D4F"/>
    <w:rsid w:val="00E63D53"/>
    <w:rsid w:val="00E64085"/>
    <w:rsid w:val="00E653CB"/>
    <w:rsid w:val="00E659CF"/>
    <w:rsid w:val="00E663FB"/>
    <w:rsid w:val="00E6665B"/>
    <w:rsid w:val="00E6666C"/>
    <w:rsid w:val="00E66B30"/>
    <w:rsid w:val="00E66E7C"/>
    <w:rsid w:val="00E6767B"/>
    <w:rsid w:val="00E6774B"/>
    <w:rsid w:val="00E67B35"/>
    <w:rsid w:val="00E67F69"/>
    <w:rsid w:val="00E70476"/>
    <w:rsid w:val="00E7051B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3F75"/>
    <w:rsid w:val="00E74033"/>
    <w:rsid w:val="00E74117"/>
    <w:rsid w:val="00E7449A"/>
    <w:rsid w:val="00E74C94"/>
    <w:rsid w:val="00E7557D"/>
    <w:rsid w:val="00E7587E"/>
    <w:rsid w:val="00E75AAA"/>
    <w:rsid w:val="00E76C68"/>
    <w:rsid w:val="00E77816"/>
    <w:rsid w:val="00E77AA1"/>
    <w:rsid w:val="00E77F08"/>
    <w:rsid w:val="00E8009B"/>
    <w:rsid w:val="00E81242"/>
    <w:rsid w:val="00E81601"/>
    <w:rsid w:val="00E8194F"/>
    <w:rsid w:val="00E81D26"/>
    <w:rsid w:val="00E826B7"/>
    <w:rsid w:val="00E82803"/>
    <w:rsid w:val="00E82A63"/>
    <w:rsid w:val="00E8374A"/>
    <w:rsid w:val="00E83FE4"/>
    <w:rsid w:val="00E84000"/>
    <w:rsid w:val="00E845DC"/>
    <w:rsid w:val="00E84792"/>
    <w:rsid w:val="00E84EAD"/>
    <w:rsid w:val="00E8504E"/>
    <w:rsid w:val="00E8521B"/>
    <w:rsid w:val="00E8531A"/>
    <w:rsid w:val="00E85409"/>
    <w:rsid w:val="00E8554F"/>
    <w:rsid w:val="00E857EE"/>
    <w:rsid w:val="00E85CEC"/>
    <w:rsid w:val="00E863F1"/>
    <w:rsid w:val="00E86414"/>
    <w:rsid w:val="00E8649B"/>
    <w:rsid w:val="00E867AB"/>
    <w:rsid w:val="00E8703D"/>
    <w:rsid w:val="00E8797B"/>
    <w:rsid w:val="00E91419"/>
    <w:rsid w:val="00E9156B"/>
    <w:rsid w:val="00E91F43"/>
    <w:rsid w:val="00E93739"/>
    <w:rsid w:val="00E93E42"/>
    <w:rsid w:val="00E949F5"/>
    <w:rsid w:val="00E9631D"/>
    <w:rsid w:val="00E9691F"/>
    <w:rsid w:val="00E96DA7"/>
    <w:rsid w:val="00E96FE8"/>
    <w:rsid w:val="00E97795"/>
    <w:rsid w:val="00E97C9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236"/>
    <w:rsid w:val="00EA3434"/>
    <w:rsid w:val="00EA351F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07F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40A"/>
    <w:rsid w:val="00EB7502"/>
    <w:rsid w:val="00EB7693"/>
    <w:rsid w:val="00EB76B5"/>
    <w:rsid w:val="00EB7889"/>
    <w:rsid w:val="00EB7D13"/>
    <w:rsid w:val="00EC019D"/>
    <w:rsid w:val="00EC08E1"/>
    <w:rsid w:val="00EC0C6A"/>
    <w:rsid w:val="00EC0CF9"/>
    <w:rsid w:val="00EC20D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152"/>
    <w:rsid w:val="00EC62C3"/>
    <w:rsid w:val="00EC63F5"/>
    <w:rsid w:val="00EC660F"/>
    <w:rsid w:val="00EC6731"/>
    <w:rsid w:val="00EC749D"/>
    <w:rsid w:val="00EC7BD2"/>
    <w:rsid w:val="00ED032B"/>
    <w:rsid w:val="00ED034A"/>
    <w:rsid w:val="00ED05DD"/>
    <w:rsid w:val="00ED06D4"/>
    <w:rsid w:val="00ED12BA"/>
    <w:rsid w:val="00ED13E5"/>
    <w:rsid w:val="00ED16D2"/>
    <w:rsid w:val="00ED1781"/>
    <w:rsid w:val="00ED186E"/>
    <w:rsid w:val="00ED18AC"/>
    <w:rsid w:val="00ED1C29"/>
    <w:rsid w:val="00ED24F6"/>
    <w:rsid w:val="00ED2586"/>
    <w:rsid w:val="00ED2905"/>
    <w:rsid w:val="00ED302F"/>
    <w:rsid w:val="00ED3892"/>
    <w:rsid w:val="00ED4481"/>
    <w:rsid w:val="00ED449F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1E"/>
    <w:rsid w:val="00EE0FEF"/>
    <w:rsid w:val="00EE12D9"/>
    <w:rsid w:val="00EE13DD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E7C43"/>
    <w:rsid w:val="00EF0688"/>
    <w:rsid w:val="00EF0708"/>
    <w:rsid w:val="00EF09D5"/>
    <w:rsid w:val="00EF0F84"/>
    <w:rsid w:val="00EF14D5"/>
    <w:rsid w:val="00EF18D2"/>
    <w:rsid w:val="00EF19CF"/>
    <w:rsid w:val="00EF3474"/>
    <w:rsid w:val="00EF3825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45A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F21"/>
    <w:rsid w:val="00F0661A"/>
    <w:rsid w:val="00F06B40"/>
    <w:rsid w:val="00F06C99"/>
    <w:rsid w:val="00F1019A"/>
    <w:rsid w:val="00F10476"/>
    <w:rsid w:val="00F115C4"/>
    <w:rsid w:val="00F118EC"/>
    <w:rsid w:val="00F12511"/>
    <w:rsid w:val="00F1278F"/>
    <w:rsid w:val="00F12D09"/>
    <w:rsid w:val="00F12F2A"/>
    <w:rsid w:val="00F13820"/>
    <w:rsid w:val="00F13D7C"/>
    <w:rsid w:val="00F13F91"/>
    <w:rsid w:val="00F142AD"/>
    <w:rsid w:val="00F14455"/>
    <w:rsid w:val="00F14489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88"/>
    <w:rsid w:val="00F202E3"/>
    <w:rsid w:val="00F2066E"/>
    <w:rsid w:val="00F20985"/>
    <w:rsid w:val="00F20E9F"/>
    <w:rsid w:val="00F21DE6"/>
    <w:rsid w:val="00F220F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5B3"/>
    <w:rsid w:val="00F33C87"/>
    <w:rsid w:val="00F34B6A"/>
    <w:rsid w:val="00F35715"/>
    <w:rsid w:val="00F35A1D"/>
    <w:rsid w:val="00F35A8E"/>
    <w:rsid w:val="00F35ED0"/>
    <w:rsid w:val="00F36496"/>
    <w:rsid w:val="00F365FA"/>
    <w:rsid w:val="00F367CC"/>
    <w:rsid w:val="00F36967"/>
    <w:rsid w:val="00F36A51"/>
    <w:rsid w:val="00F36B4A"/>
    <w:rsid w:val="00F40431"/>
    <w:rsid w:val="00F404D3"/>
    <w:rsid w:val="00F40533"/>
    <w:rsid w:val="00F40B54"/>
    <w:rsid w:val="00F42031"/>
    <w:rsid w:val="00F420B6"/>
    <w:rsid w:val="00F4238F"/>
    <w:rsid w:val="00F433FA"/>
    <w:rsid w:val="00F436B2"/>
    <w:rsid w:val="00F437CD"/>
    <w:rsid w:val="00F44216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0CF1"/>
    <w:rsid w:val="00F51CAB"/>
    <w:rsid w:val="00F53FF0"/>
    <w:rsid w:val="00F5424F"/>
    <w:rsid w:val="00F56F41"/>
    <w:rsid w:val="00F57628"/>
    <w:rsid w:val="00F577E8"/>
    <w:rsid w:val="00F57ED3"/>
    <w:rsid w:val="00F60C91"/>
    <w:rsid w:val="00F60F05"/>
    <w:rsid w:val="00F613E0"/>
    <w:rsid w:val="00F6152E"/>
    <w:rsid w:val="00F6160E"/>
    <w:rsid w:val="00F61961"/>
    <w:rsid w:val="00F61C23"/>
    <w:rsid w:val="00F61E03"/>
    <w:rsid w:val="00F6210A"/>
    <w:rsid w:val="00F62337"/>
    <w:rsid w:val="00F627C5"/>
    <w:rsid w:val="00F62D5D"/>
    <w:rsid w:val="00F62D74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708F"/>
    <w:rsid w:val="00F674B7"/>
    <w:rsid w:val="00F67C8E"/>
    <w:rsid w:val="00F67F8B"/>
    <w:rsid w:val="00F7023E"/>
    <w:rsid w:val="00F702E0"/>
    <w:rsid w:val="00F7047F"/>
    <w:rsid w:val="00F715CE"/>
    <w:rsid w:val="00F7174D"/>
    <w:rsid w:val="00F71AAE"/>
    <w:rsid w:val="00F72454"/>
    <w:rsid w:val="00F72926"/>
    <w:rsid w:val="00F72936"/>
    <w:rsid w:val="00F7394A"/>
    <w:rsid w:val="00F73A46"/>
    <w:rsid w:val="00F7413B"/>
    <w:rsid w:val="00F74349"/>
    <w:rsid w:val="00F7464B"/>
    <w:rsid w:val="00F74F5E"/>
    <w:rsid w:val="00F75257"/>
    <w:rsid w:val="00F76B4F"/>
    <w:rsid w:val="00F76D09"/>
    <w:rsid w:val="00F772D9"/>
    <w:rsid w:val="00F77B0D"/>
    <w:rsid w:val="00F77D7E"/>
    <w:rsid w:val="00F8064D"/>
    <w:rsid w:val="00F8086A"/>
    <w:rsid w:val="00F809E9"/>
    <w:rsid w:val="00F8144F"/>
    <w:rsid w:val="00F8184D"/>
    <w:rsid w:val="00F8187F"/>
    <w:rsid w:val="00F81A77"/>
    <w:rsid w:val="00F825B2"/>
    <w:rsid w:val="00F827B9"/>
    <w:rsid w:val="00F82CAA"/>
    <w:rsid w:val="00F82EF8"/>
    <w:rsid w:val="00F83068"/>
    <w:rsid w:val="00F83A7D"/>
    <w:rsid w:val="00F853CA"/>
    <w:rsid w:val="00F85B0D"/>
    <w:rsid w:val="00F87AA2"/>
    <w:rsid w:val="00F87CD8"/>
    <w:rsid w:val="00F90BA1"/>
    <w:rsid w:val="00F90C73"/>
    <w:rsid w:val="00F917C0"/>
    <w:rsid w:val="00F91960"/>
    <w:rsid w:val="00F92218"/>
    <w:rsid w:val="00F922F0"/>
    <w:rsid w:val="00F92F5A"/>
    <w:rsid w:val="00F93431"/>
    <w:rsid w:val="00F9372D"/>
    <w:rsid w:val="00F9385D"/>
    <w:rsid w:val="00F93EB3"/>
    <w:rsid w:val="00F93F5F"/>
    <w:rsid w:val="00F94373"/>
    <w:rsid w:val="00F94A01"/>
    <w:rsid w:val="00F94FE4"/>
    <w:rsid w:val="00F95DDD"/>
    <w:rsid w:val="00F9675E"/>
    <w:rsid w:val="00F96F0F"/>
    <w:rsid w:val="00F973E0"/>
    <w:rsid w:val="00F97BB4"/>
    <w:rsid w:val="00F97C4D"/>
    <w:rsid w:val="00F97CB8"/>
    <w:rsid w:val="00FA095C"/>
    <w:rsid w:val="00FA0B4E"/>
    <w:rsid w:val="00FA11BC"/>
    <w:rsid w:val="00FA13CF"/>
    <w:rsid w:val="00FA18BF"/>
    <w:rsid w:val="00FA1E22"/>
    <w:rsid w:val="00FA207E"/>
    <w:rsid w:val="00FA2094"/>
    <w:rsid w:val="00FA2E07"/>
    <w:rsid w:val="00FA32A1"/>
    <w:rsid w:val="00FA3802"/>
    <w:rsid w:val="00FA398F"/>
    <w:rsid w:val="00FA3C96"/>
    <w:rsid w:val="00FA402C"/>
    <w:rsid w:val="00FA517F"/>
    <w:rsid w:val="00FA65CD"/>
    <w:rsid w:val="00FA67C6"/>
    <w:rsid w:val="00FB057B"/>
    <w:rsid w:val="00FB075A"/>
    <w:rsid w:val="00FB0866"/>
    <w:rsid w:val="00FB17BF"/>
    <w:rsid w:val="00FB1B14"/>
    <w:rsid w:val="00FB1D6D"/>
    <w:rsid w:val="00FB1DD8"/>
    <w:rsid w:val="00FB1EB8"/>
    <w:rsid w:val="00FB2029"/>
    <w:rsid w:val="00FB3001"/>
    <w:rsid w:val="00FB3715"/>
    <w:rsid w:val="00FB3821"/>
    <w:rsid w:val="00FB44F9"/>
    <w:rsid w:val="00FB4C11"/>
    <w:rsid w:val="00FB5077"/>
    <w:rsid w:val="00FB522C"/>
    <w:rsid w:val="00FB57B8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397"/>
    <w:rsid w:val="00FC15E0"/>
    <w:rsid w:val="00FC21E0"/>
    <w:rsid w:val="00FC2625"/>
    <w:rsid w:val="00FC2682"/>
    <w:rsid w:val="00FC27A3"/>
    <w:rsid w:val="00FC299F"/>
    <w:rsid w:val="00FC2FA0"/>
    <w:rsid w:val="00FC3B8F"/>
    <w:rsid w:val="00FC3CD4"/>
    <w:rsid w:val="00FC3EC4"/>
    <w:rsid w:val="00FC4712"/>
    <w:rsid w:val="00FC4877"/>
    <w:rsid w:val="00FC5FE8"/>
    <w:rsid w:val="00FC6030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68"/>
    <w:rsid w:val="00FD51F5"/>
    <w:rsid w:val="00FD553B"/>
    <w:rsid w:val="00FD5727"/>
    <w:rsid w:val="00FD5AC3"/>
    <w:rsid w:val="00FD5BB4"/>
    <w:rsid w:val="00FD5CE5"/>
    <w:rsid w:val="00FD5D86"/>
    <w:rsid w:val="00FD5F74"/>
    <w:rsid w:val="00FD6AA0"/>
    <w:rsid w:val="00FD6C11"/>
    <w:rsid w:val="00FD6D13"/>
    <w:rsid w:val="00FD7033"/>
    <w:rsid w:val="00FD7285"/>
    <w:rsid w:val="00FD7532"/>
    <w:rsid w:val="00FD7548"/>
    <w:rsid w:val="00FD7667"/>
    <w:rsid w:val="00FD7680"/>
    <w:rsid w:val="00FD7789"/>
    <w:rsid w:val="00FD7C59"/>
    <w:rsid w:val="00FE0440"/>
    <w:rsid w:val="00FE1166"/>
    <w:rsid w:val="00FE1582"/>
    <w:rsid w:val="00FE2787"/>
    <w:rsid w:val="00FE2947"/>
    <w:rsid w:val="00FE2A71"/>
    <w:rsid w:val="00FE2C13"/>
    <w:rsid w:val="00FE2FC6"/>
    <w:rsid w:val="00FE3596"/>
    <w:rsid w:val="00FE38CE"/>
    <w:rsid w:val="00FE55AA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3552"/>
    <w:rsid w:val="00FF3EE4"/>
    <w:rsid w:val="00FF4320"/>
    <w:rsid w:val="00FF48BD"/>
    <w:rsid w:val="00FF51A0"/>
    <w:rsid w:val="00FF6148"/>
    <w:rsid w:val="00FF6285"/>
    <w:rsid w:val="00FF62BB"/>
    <w:rsid w:val="00FF652A"/>
    <w:rsid w:val="00FF6546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EndnoteText">
    <w:name w:val="Endnote Text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Heading2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FootnoteText">
    <w:name w:val="Footnote Text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Heading2">
    <w:name w:val="Heading 2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Heading3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Название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Caption">
    <w:name w:val="Caption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Footer">
    <w:name w:val="Foot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Heading1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Header">
    <w:name w:val="Head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hAnsi="Times New Roman" w:cs="Times New Roman"/>
      <w:b/>
      <w:bCs/>
      <w:sz w:val="24"/>
      <w:szCs w:val="24"/>
    </w:rPr>
  </w:style>
  <w:style w:type="paragraph" w:customStyle="1" w:styleId="Heading1">
    <w:name w:val="Heading 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Heading3">
    <w:name w:val="Heading 3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Heading4">
    <w:name w:val="Heading 4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Heading5">
    <w:name w:val="Heading 5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1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1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2">
    <w:name w:val="Основной шрифт абзаца1"/>
    <w:rsid w:val="00385CEE"/>
  </w:style>
  <w:style w:type="character" w:styleId="afa">
    <w:name w:val="page number"/>
    <w:basedOn w:val="12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1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2"/>
    <w:uiPriority w:val="99"/>
    <w:rsid w:val="00385CEE"/>
    <w:rPr>
      <w:rFonts w:cs="Times New Roman"/>
    </w:rPr>
  </w:style>
  <w:style w:type="character" w:customStyle="1" w:styleId="Pro-Marka">
    <w:name w:val="Pro-Marka"/>
    <w:basedOn w:val="12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2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2"/>
    <w:rsid w:val="00385CEE"/>
    <w:rPr>
      <w:rFonts w:cs="Times New Roman"/>
    </w:rPr>
  </w:style>
  <w:style w:type="character" w:customStyle="1" w:styleId="13">
    <w:name w:val="Знак примечания1"/>
    <w:basedOn w:val="12"/>
    <w:rsid w:val="00385CEE"/>
    <w:rPr>
      <w:rFonts w:cs="Times New Roman"/>
      <w:sz w:val="16"/>
      <w:szCs w:val="16"/>
    </w:rPr>
  </w:style>
  <w:style w:type="paragraph" w:customStyle="1" w:styleId="aff">
    <w:name w:val="Заголовок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2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3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2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3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4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4">
    <w:name w:val="Верх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3">
    <w:name w:val="footer"/>
    <w:basedOn w:val="a"/>
    <w:link w:val="15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5">
    <w:name w:val="Ниж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6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7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8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9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intj">
    <w:name w:val="printj"/>
    <w:basedOn w:val="a"/>
    <w:rsid w:val="00B8289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8">
    <w:name w:val="Приложение"/>
    <w:basedOn w:val="Pro-Gramma"/>
    <w:qFormat/>
    <w:rsid w:val="00B82891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9">
    <w:name w:val="Нормальный (таблица)"/>
    <w:basedOn w:val="a"/>
    <w:next w:val="a"/>
    <w:uiPriority w:val="99"/>
    <w:rsid w:val="006E627C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a">
    <w:name w:val="annotation reference"/>
    <w:basedOn w:val="a0"/>
    <w:uiPriority w:val="99"/>
    <w:semiHidden/>
    <w:unhideWhenUsed/>
    <w:rsid w:val="00877A2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7F727-90BD-4F62-AC6F-347A08C1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EKulakova</cp:lastModifiedBy>
  <cp:revision>28</cp:revision>
  <cp:lastPrinted>2020-02-25T08:27:00Z</cp:lastPrinted>
  <dcterms:created xsi:type="dcterms:W3CDTF">2019-12-26T07:32:00Z</dcterms:created>
  <dcterms:modified xsi:type="dcterms:W3CDTF">2021-11-03T07:04:00Z</dcterms:modified>
</cp:coreProperties>
</file>